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1"/>
        <w:gridCol w:w="4531"/>
      </w:tblGrid>
      <w:tr w:rsidR="004D7734" w:rsidRPr="009B68C8" w14:paraId="4AE75043" w14:textId="77777777" w:rsidTr="00B73A5F">
        <w:trPr>
          <w:trHeight w:val="292"/>
        </w:trPr>
        <w:tc>
          <w:tcPr>
            <w:tcW w:w="2500" w:type="pct"/>
          </w:tcPr>
          <w:p w14:paraId="75200F6F" w14:textId="77777777" w:rsidR="004D7734" w:rsidRPr="009B68C8" w:rsidRDefault="004D7734" w:rsidP="00F379AB">
            <w:pPr>
              <w:rPr>
                <w:rFonts w:eastAsia="Calibri"/>
              </w:rPr>
            </w:pPr>
            <w:bookmarkStart w:id="0" w:name="_Hlk508131079"/>
            <w:r w:rsidRPr="009B68C8">
              <w:rPr>
                <w:rFonts w:eastAsia="Calibri"/>
              </w:rPr>
              <w:t>Naročnik:</w:t>
            </w:r>
          </w:p>
        </w:tc>
        <w:tc>
          <w:tcPr>
            <w:tcW w:w="2500" w:type="pct"/>
          </w:tcPr>
          <w:p w14:paraId="69FD014B" w14:textId="77777777" w:rsidR="004D7734" w:rsidRPr="009B68C8" w:rsidRDefault="004D7734" w:rsidP="00F379AB">
            <w:pPr>
              <w:rPr>
                <w:rFonts w:eastAsia="Calibri"/>
              </w:rPr>
            </w:pPr>
            <w:r w:rsidRPr="009B68C8">
              <w:rPr>
                <w:rFonts w:eastAsia="Calibri"/>
              </w:rPr>
              <w:t xml:space="preserve">Podpisnik pogodbe: </w:t>
            </w:r>
          </w:p>
          <w:p w14:paraId="2A2790B6" w14:textId="77777777" w:rsidR="004D7734" w:rsidRPr="009B68C8" w:rsidRDefault="004D7734" w:rsidP="00F379AB">
            <w:pPr>
              <w:rPr>
                <w:rFonts w:eastAsia="Calibri"/>
                <w:b/>
              </w:rPr>
            </w:pPr>
            <w:r w:rsidRPr="009B68C8">
              <w:rPr>
                <w:rFonts w:eastAsia="Calibri"/>
              </w:rPr>
              <w:t>Boštjan Koritnik, minister</w:t>
            </w:r>
          </w:p>
        </w:tc>
      </w:tr>
      <w:tr w:rsidR="004D7734" w:rsidRPr="009B68C8" w14:paraId="25BC3107" w14:textId="77777777" w:rsidTr="00B73A5F">
        <w:trPr>
          <w:trHeight w:val="1075"/>
        </w:trPr>
        <w:tc>
          <w:tcPr>
            <w:tcW w:w="2500" w:type="pct"/>
          </w:tcPr>
          <w:p w14:paraId="26FEF262" w14:textId="77777777" w:rsidR="004D7734" w:rsidRPr="009B68C8" w:rsidRDefault="004D7734" w:rsidP="00F379AB">
            <w:r w:rsidRPr="009B68C8">
              <w:t>Republika Slovenija</w:t>
            </w:r>
          </w:p>
          <w:p w14:paraId="1DA55D7D" w14:textId="77777777" w:rsidR="004D7734" w:rsidRPr="009B68C8" w:rsidRDefault="004D7734" w:rsidP="00F379AB">
            <w:r w:rsidRPr="009B68C8">
              <w:t>Ministrstvo za javno upravo</w:t>
            </w:r>
          </w:p>
          <w:p w14:paraId="6C004D9D" w14:textId="77777777" w:rsidR="004D7734" w:rsidRPr="009B68C8" w:rsidRDefault="004D7734" w:rsidP="00F379AB">
            <w:r w:rsidRPr="009B68C8">
              <w:t>Tržaška cesta 21</w:t>
            </w:r>
          </w:p>
          <w:p w14:paraId="62AE6BA1" w14:textId="77777777" w:rsidR="004D7734" w:rsidRPr="009B68C8" w:rsidRDefault="004D7734" w:rsidP="00F379AB">
            <w:pPr>
              <w:rPr>
                <w:rFonts w:eastAsia="Calibri"/>
              </w:rPr>
            </w:pPr>
            <w:r w:rsidRPr="009B68C8">
              <w:t>1000 Ljubljana</w:t>
            </w:r>
          </w:p>
          <w:p w14:paraId="5863F965" w14:textId="77777777" w:rsidR="004D7734" w:rsidRPr="009B68C8" w:rsidRDefault="004D7734" w:rsidP="00F379AB">
            <w:pPr>
              <w:rPr>
                <w:rFonts w:eastAsia="Calibri"/>
              </w:rPr>
            </w:pPr>
          </w:p>
          <w:p w14:paraId="0E6385D7" w14:textId="77777777" w:rsidR="004D7734" w:rsidRPr="009B68C8" w:rsidRDefault="004D7734" w:rsidP="00F379AB">
            <w:pPr>
              <w:rPr>
                <w:rFonts w:eastAsia="Calibri"/>
              </w:rPr>
            </w:pPr>
            <w:r w:rsidRPr="009B68C8">
              <w:rPr>
                <w:rFonts w:eastAsia="Calibri"/>
              </w:rPr>
              <w:t>ki ga zastopa Boštjan Koritnik</w:t>
            </w:r>
          </w:p>
        </w:tc>
        <w:tc>
          <w:tcPr>
            <w:tcW w:w="2500" w:type="pct"/>
          </w:tcPr>
          <w:p w14:paraId="1B123D09" w14:textId="77777777" w:rsidR="004D7734" w:rsidRPr="009B68C8" w:rsidRDefault="004D7734" w:rsidP="00F379AB">
            <w:pPr>
              <w:rPr>
                <w:rFonts w:eastAsia="Calibri"/>
              </w:rPr>
            </w:pPr>
          </w:p>
        </w:tc>
      </w:tr>
      <w:tr w:rsidR="004D7734" w:rsidRPr="009B68C8" w14:paraId="0D7CC38F" w14:textId="77777777" w:rsidTr="00B73A5F">
        <w:trPr>
          <w:trHeight w:val="391"/>
        </w:trPr>
        <w:tc>
          <w:tcPr>
            <w:tcW w:w="2500" w:type="pct"/>
          </w:tcPr>
          <w:p w14:paraId="3FB19A35" w14:textId="77777777" w:rsidR="004D7734" w:rsidRPr="009B68C8" w:rsidRDefault="004D7734" w:rsidP="00F379AB">
            <w:pPr>
              <w:rPr>
                <w:rFonts w:eastAsia="Calibri"/>
              </w:rPr>
            </w:pPr>
            <w:bookmarkStart w:id="1" w:name="_Hlk508131093"/>
            <w:bookmarkEnd w:id="0"/>
            <w:r w:rsidRPr="009B68C8">
              <w:rPr>
                <w:rFonts w:eastAsia="Calibri"/>
              </w:rPr>
              <w:t>Davčna št: 91838983</w:t>
            </w:r>
          </w:p>
        </w:tc>
        <w:tc>
          <w:tcPr>
            <w:tcW w:w="2500" w:type="pct"/>
          </w:tcPr>
          <w:p w14:paraId="1B75B3BB" w14:textId="77777777" w:rsidR="004D7734" w:rsidRPr="009B68C8" w:rsidRDefault="004D7734" w:rsidP="00F379AB">
            <w:pPr>
              <w:rPr>
                <w:rFonts w:eastAsia="Calibri"/>
              </w:rPr>
            </w:pPr>
            <w:r w:rsidRPr="009B68C8">
              <w:rPr>
                <w:rFonts w:eastAsia="Calibri"/>
              </w:rPr>
              <w:t>Telefon: 01 478 83 30</w:t>
            </w:r>
          </w:p>
        </w:tc>
      </w:tr>
      <w:tr w:rsidR="004D7734" w:rsidRPr="009B68C8" w14:paraId="1CFF2E2B" w14:textId="77777777" w:rsidTr="00B73A5F">
        <w:trPr>
          <w:trHeight w:val="391"/>
        </w:trPr>
        <w:tc>
          <w:tcPr>
            <w:tcW w:w="2500" w:type="pct"/>
          </w:tcPr>
          <w:p w14:paraId="06670863" w14:textId="02EFADE8" w:rsidR="004D7734" w:rsidRPr="009B68C8" w:rsidRDefault="004D7734" w:rsidP="00F379AB">
            <w:pPr>
              <w:rPr>
                <w:rFonts w:eastAsia="Calibri"/>
              </w:rPr>
            </w:pPr>
            <w:r w:rsidRPr="009B68C8">
              <w:rPr>
                <w:rFonts w:eastAsia="Calibri"/>
              </w:rPr>
              <w:t xml:space="preserve">Matična št.: </w:t>
            </w:r>
            <w:r w:rsidR="002314BA" w:rsidRPr="002314BA">
              <w:t>2482762000</w:t>
            </w:r>
          </w:p>
        </w:tc>
        <w:tc>
          <w:tcPr>
            <w:tcW w:w="2500" w:type="pct"/>
          </w:tcPr>
          <w:p w14:paraId="39B983B9" w14:textId="77777777" w:rsidR="004D7734" w:rsidRPr="009B68C8" w:rsidRDefault="004D7734" w:rsidP="00F379AB">
            <w:pPr>
              <w:rPr>
                <w:rFonts w:eastAsia="Calibri"/>
              </w:rPr>
            </w:pPr>
            <w:r w:rsidRPr="009B68C8">
              <w:rPr>
                <w:rFonts w:eastAsia="Calibri"/>
              </w:rPr>
              <w:t xml:space="preserve">E-pošta: </w:t>
            </w:r>
            <w:hyperlink r:id="rId8" w:history="1">
              <w:r w:rsidRPr="009B68C8">
                <w:rPr>
                  <w:rFonts w:eastAsia="Calibri"/>
                  <w:color w:val="0000FF"/>
                  <w:u w:val="single"/>
                </w:rPr>
                <w:t>gp.mju@gov.si</w:t>
              </w:r>
            </w:hyperlink>
          </w:p>
        </w:tc>
      </w:tr>
      <w:tr w:rsidR="004D7734" w:rsidRPr="009B68C8" w14:paraId="2D4BA8FD" w14:textId="77777777" w:rsidTr="00B73A5F">
        <w:trPr>
          <w:trHeight w:val="391"/>
        </w:trPr>
        <w:tc>
          <w:tcPr>
            <w:tcW w:w="2500" w:type="pct"/>
          </w:tcPr>
          <w:p w14:paraId="049AF8EC" w14:textId="77777777" w:rsidR="004D7734" w:rsidRPr="009B68C8" w:rsidRDefault="004D7734" w:rsidP="00F379AB">
            <w:pPr>
              <w:rPr>
                <w:rFonts w:eastAsia="Calibri"/>
              </w:rPr>
            </w:pPr>
            <w:r w:rsidRPr="009B68C8">
              <w:rPr>
                <w:rFonts w:eastAsia="Calibri"/>
              </w:rPr>
              <w:t>Transakcijski račun: SI56 0110 0630 0109 972</w:t>
            </w:r>
          </w:p>
        </w:tc>
        <w:tc>
          <w:tcPr>
            <w:tcW w:w="2500" w:type="pct"/>
          </w:tcPr>
          <w:p w14:paraId="484C2C48" w14:textId="77777777" w:rsidR="004D7734" w:rsidRPr="009B68C8" w:rsidRDefault="004D7734" w:rsidP="00F379AB">
            <w:pPr>
              <w:rPr>
                <w:rFonts w:eastAsia="Calibri"/>
              </w:rPr>
            </w:pPr>
            <w:r w:rsidRPr="009B68C8">
              <w:rPr>
                <w:rFonts w:eastAsia="Calibri"/>
              </w:rPr>
              <w:t>Telefaks: 01 478 83 31</w:t>
            </w:r>
          </w:p>
        </w:tc>
      </w:tr>
      <w:bookmarkEnd w:id="1"/>
    </w:tbl>
    <w:p w14:paraId="4A9EBBCA" w14:textId="77777777" w:rsidR="004D7734" w:rsidRPr="009B68C8" w:rsidRDefault="004D7734" w:rsidP="00F379AB">
      <w:pPr>
        <w:rPr>
          <w:rFonts w:eastAsia="Calibri"/>
        </w:rPr>
      </w:pPr>
    </w:p>
    <w:tbl>
      <w:tblPr>
        <w:tblStyle w:val="Tabelamrea"/>
        <w:tblW w:w="5000" w:type="pct"/>
        <w:tblLook w:val="0020" w:firstRow="1" w:lastRow="0" w:firstColumn="0" w:lastColumn="0" w:noHBand="0" w:noVBand="0"/>
      </w:tblPr>
      <w:tblGrid>
        <w:gridCol w:w="4531"/>
        <w:gridCol w:w="4531"/>
      </w:tblGrid>
      <w:tr w:rsidR="004D7734" w:rsidRPr="009B68C8" w14:paraId="441FB4DA" w14:textId="77777777" w:rsidTr="00B73A5F">
        <w:trPr>
          <w:trHeight w:val="292"/>
        </w:trPr>
        <w:tc>
          <w:tcPr>
            <w:tcW w:w="2500" w:type="pct"/>
          </w:tcPr>
          <w:p w14:paraId="469711F8" w14:textId="77777777" w:rsidR="004D7734" w:rsidRPr="009B68C8" w:rsidRDefault="004D7734" w:rsidP="00F379AB">
            <w:pPr>
              <w:rPr>
                <w:rFonts w:eastAsia="Calibri"/>
              </w:rPr>
            </w:pPr>
            <w:r w:rsidRPr="009B68C8">
              <w:rPr>
                <w:rFonts w:eastAsia="Calibri"/>
              </w:rPr>
              <w:t>Izvajalec:</w:t>
            </w:r>
          </w:p>
        </w:tc>
        <w:tc>
          <w:tcPr>
            <w:tcW w:w="2500" w:type="pct"/>
          </w:tcPr>
          <w:p w14:paraId="2C992BEA" w14:textId="77777777" w:rsidR="004D7734" w:rsidRPr="009B68C8" w:rsidRDefault="004D7734" w:rsidP="00F379AB">
            <w:pPr>
              <w:rPr>
                <w:rFonts w:eastAsia="Calibri"/>
              </w:rPr>
            </w:pPr>
            <w:r w:rsidRPr="009B68C8">
              <w:rPr>
                <w:rFonts w:eastAsia="Calibri"/>
              </w:rPr>
              <w:t xml:space="preserve">Podpisnik pogodbe: </w:t>
            </w:r>
          </w:p>
          <w:p w14:paraId="0B367B2A" w14:textId="77777777" w:rsidR="004D7734" w:rsidRPr="009B68C8" w:rsidRDefault="004D7734" w:rsidP="00F379AB">
            <w:pPr>
              <w:rPr>
                <w:rFonts w:eastAsia="Calibri"/>
              </w:rPr>
            </w:pPr>
            <w:r w:rsidRPr="009B68C8">
              <w:fldChar w:fldCharType="begin">
                <w:ffData>
                  <w:name w:val="Besedilo48"/>
                  <w:enabled/>
                  <w:calcOnExit w:val="0"/>
                  <w:textInput/>
                </w:ffData>
              </w:fldChar>
            </w:r>
            <w:r w:rsidRPr="009B68C8">
              <w:instrText xml:space="preserve"> FORMTEXT </w:instrText>
            </w:r>
            <w:r w:rsidRPr="009B68C8">
              <w:fldChar w:fldCharType="separate"/>
            </w:r>
            <w:r w:rsidRPr="009B68C8">
              <w:t>     </w:t>
            </w:r>
            <w:r w:rsidRPr="009B68C8">
              <w:fldChar w:fldCharType="end"/>
            </w:r>
          </w:p>
        </w:tc>
      </w:tr>
      <w:tr w:rsidR="004D7734" w:rsidRPr="009B68C8" w14:paraId="3C03C5D2" w14:textId="77777777" w:rsidTr="00B73A5F">
        <w:trPr>
          <w:trHeight w:val="1075"/>
        </w:trPr>
        <w:tc>
          <w:tcPr>
            <w:tcW w:w="2500" w:type="pct"/>
          </w:tcPr>
          <w:p w14:paraId="0F69EAB0" w14:textId="77777777" w:rsidR="004D7734" w:rsidRPr="009B68C8" w:rsidRDefault="004D7734" w:rsidP="00F379AB">
            <w:pPr>
              <w:rPr>
                <w:i/>
              </w:rPr>
            </w:pPr>
            <w:r w:rsidRPr="009B68C8">
              <w:fldChar w:fldCharType="begin">
                <w:ffData>
                  <w:name w:val="Besedilo1"/>
                  <w:enabled/>
                  <w:calcOnExit w:val="0"/>
                  <w:textInput/>
                </w:ffData>
              </w:fldChar>
            </w:r>
            <w:r w:rsidRPr="009B68C8">
              <w:instrText xml:space="preserve"> FORMTEXT </w:instrText>
            </w:r>
            <w:r w:rsidRPr="009B68C8">
              <w:fldChar w:fldCharType="separate"/>
            </w:r>
            <w:r w:rsidRPr="009B68C8">
              <w:rPr>
                <w:noProof/>
              </w:rPr>
              <w:t> </w:t>
            </w:r>
            <w:r w:rsidRPr="009B68C8">
              <w:rPr>
                <w:noProof/>
              </w:rPr>
              <w:t> </w:t>
            </w:r>
            <w:r w:rsidRPr="009B68C8">
              <w:rPr>
                <w:noProof/>
              </w:rPr>
              <w:t> </w:t>
            </w:r>
            <w:r w:rsidRPr="009B68C8">
              <w:rPr>
                <w:noProof/>
              </w:rPr>
              <w:t> </w:t>
            </w:r>
            <w:r w:rsidRPr="009B68C8">
              <w:rPr>
                <w:noProof/>
              </w:rPr>
              <w:t> </w:t>
            </w:r>
            <w:r w:rsidRPr="009B68C8">
              <w:fldChar w:fldCharType="end"/>
            </w:r>
            <w:r w:rsidRPr="009B68C8">
              <w:t xml:space="preserve"> </w:t>
            </w:r>
            <w:r w:rsidRPr="009B68C8">
              <w:rPr>
                <w:i/>
              </w:rPr>
              <w:t>/naziv/</w:t>
            </w:r>
          </w:p>
          <w:p w14:paraId="6D5D0D18" w14:textId="77777777" w:rsidR="004D7734" w:rsidRPr="009B68C8" w:rsidRDefault="004D7734" w:rsidP="00F379AB">
            <w:pPr>
              <w:rPr>
                <w:i/>
              </w:rPr>
            </w:pPr>
            <w:r w:rsidRPr="009B68C8">
              <w:fldChar w:fldCharType="begin">
                <w:ffData>
                  <w:name w:val="Besedilo1"/>
                  <w:enabled/>
                  <w:calcOnExit w:val="0"/>
                  <w:textInput/>
                </w:ffData>
              </w:fldChar>
            </w:r>
            <w:r w:rsidRPr="009B68C8">
              <w:instrText xml:space="preserve"> FORMTEXT </w:instrText>
            </w:r>
            <w:r w:rsidRPr="009B68C8">
              <w:fldChar w:fldCharType="separate"/>
            </w:r>
            <w:r w:rsidRPr="009B68C8">
              <w:rPr>
                <w:noProof/>
              </w:rPr>
              <w:t> </w:t>
            </w:r>
            <w:r w:rsidRPr="009B68C8">
              <w:rPr>
                <w:noProof/>
              </w:rPr>
              <w:t> </w:t>
            </w:r>
            <w:r w:rsidRPr="009B68C8">
              <w:rPr>
                <w:noProof/>
              </w:rPr>
              <w:t> </w:t>
            </w:r>
            <w:r w:rsidRPr="009B68C8">
              <w:rPr>
                <w:noProof/>
              </w:rPr>
              <w:t> </w:t>
            </w:r>
            <w:r w:rsidRPr="009B68C8">
              <w:rPr>
                <w:noProof/>
              </w:rPr>
              <w:t> </w:t>
            </w:r>
            <w:r w:rsidRPr="009B68C8">
              <w:fldChar w:fldCharType="end"/>
            </w:r>
            <w:r w:rsidRPr="009B68C8">
              <w:t xml:space="preserve"> </w:t>
            </w:r>
            <w:r w:rsidRPr="009B68C8">
              <w:rPr>
                <w:i/>
              </w:rPr>
              <w:t>/sedež/</w:t>
            </w:r>
          </w:p>
          <w:p w14:paraId="25CC4389" w14:textId="77777777" w:rsidR="004D7734" w:rsidRPr="009B68C8" w:rsidRDefault="004D7734" w:rsidP="00F379AB"/>
          <w:p w14:paraId="2847B550" w14:textId="77777777" w:rsidR="004D7734" w:rsidRPr="009B68C8" w:rsidRDefault="004D7734" w:rsidP="00F379AB"/>
          <w:p w14:paraId="62039008" w14:textId="77777777" w:rsidR="004D7734" w:rsidRPr="009B68C8" w:rsidRDefault="004D7734" w:rsidP="00F379AB">
            <w:r w:rsidRPr="009B68C8">
              <w:fldChar w:fldCharType="begin">
                <w:ffData>
                  <w:name w:val="Besedilo1"/>
                  <w:enabled/>
                  <w:calcOnExit w:val="0"/>
                  <w:textInput/>
                </w:ffData>
              </w:fldChar>
            </w:r>
            <w:r w:rsidRPr="009B68C8">
              <w:instrText xml:space="preserve"> FORMTEXT </w:instrText>
            </w:r>
            <w:r w:rsidRPr="009B68C8">
              <w:fldChar w:fldCharType="separate"/>
            </w:r>
            <w:r w:rsidRPr="009B68C8">
              <w:rPr>
                <w:noProof/>
              </w:rPr>
              <w:t> </w:t>
            </w:r>
            <w:r w:rsidRPr="009B68C8">
              <w:rPr>
                <w:noProof/>
              </w:rPr>
              <w:t> </w:t>
            </w:r>
            <w:r w:rsidRPr="009B68C8">
              <w:rPr>
                <w:noProof/>
              </w:rPr>
              <w:t> </w:t>
            </w:r>
            <w:r w:rsidRPr="009B68C8">
              <w:rPr>
                <w:noProof/>
              </w:rPr>
              <w:t> </w:t>
            </w:r>
            <w:r w:rsidRPr="009B68C8">
              <w:rPr>
                <w:noProof/>
              </w:rPr>
              <w:t> </w:t>
            </w:r>
            <w:r w:rsidRPr="009B68C8">
              <w:fldChar w:fldCharType="end"/>
            </w:r>
            <w:r w:rsidRPr="009B68C8">
              <w:t xml:space="preserve"> </w:t>
            </w:r>
            <w:r w:rsidRPr="009B68C8">
              <w:rPr>
                <w:i/>
              </w:rPr>
              <w:t>/zakoniti zastopnik/</w:t>
            </w:r>
          </w:p>
          <w:p w14:paraId="3DB9782B" w14:textId="77777777" w:rsidR="004D7734" w:rsidRPr="009B68C8" w:rsidRDefault="004D7734" w:rsidP="00F379AB"/>
        </w:tc>
        <w:tc>
          <w:tcPr>
            <w:tcW w:w="2500" w:type="pct"/>
          </w:tcPr>
          <w:p w14:paraId="0F43EDBB" w14:textId="77777777" w:rsidR="004D7734" w:rsidRPr="009B68C8" w:rsidRDefault="004D7734" w:rsidP="00F379AB">
            <w:pPr>
              <w:rPr>
                <w:rFonts w:eastAsia="Calibri"/>
              </w:rPr>
            </w:pPr>
          </w:p>
        </w:tc>
      </w:tr>
      <w:tr w:rsidR="004D7734" w:rsidRPr="009B68C8" w14:paraId="2D18BDAA" w14:textId="77777777" w:rsidTr="00B73A5F">
        <w:trPr>
          <w:trHeight w:val="391"/>
        </w:trPr>
        <w:tc>
          <w:tcPr>
            <w:tcW w:w="2500" w:type="pct"/>
          </w:tcPr>
          <w:p w14:paraId="77C8ED8A" w14:textId="77777777" w:rsidR="004D7734" w:rsidRPr="009B68C8" w:rsidRDefault="004D7734" w:rsidP="00F379AB">
            <w:pPr>
              <w:rPr>
                <w:rFonts w:eastAsia="Calibri"/>
              </w:rPr>
            </w:pPr>
            <w:r w:rsidRPr="009B68C8">
              <w:rPr>
                <w:rFonts w:eastAsia="Calibri"/>
              </w:rPr>
              <w:t xml:space="preserve">Davčna št: </w:t>
            </w:r>
            <w:r w:rsidRPr="009B68C8">
              <w:fldChar w:fldCharType="begin">
                <w:ffData>
                  <w:name w:val="Besedilo48"/>
                  <w:enabled/>
                  <w:calcOnExit w:val="0"/>
                  <w:textInput/>
                </w:ffData>
              </w:fldChar>
            </w:r>
            <w:r w:rsidRPr="009B68C8">
              <w:instrText xml:space="preserve"> FORMTEXT </w:instrText>
            </w:r>
            <w:r w:rsidRPr="009B68C8">
              <w:fldChar w:fldCharType="separate"/>
            </w:r>
            <w:r w:rsidRPr="009B68C8">
              <w:t>     </w:t>
            </w:r>
            <w:r w:rsidRPr="009B68C8">
              <w:fldChar w:fldCharType="end"/>
            </w:r>
          </w:p>
        </w:tc>
        <w:tc>
          <w:tcPr>
            <w:tcW w:w="2500" w:type="pct"/>
          </w:tcPr>
          <w:p w14:paraId="724DC8AE" w14:textId="77777777" w:rsidR="004D7734" w:rsidRPr="009B68C8" w:rsidRDefault="004D7734" w:rsidP="00F379AB">
            <w:pPr>
              <w:rPr>
                <w:rFonts w:eastAsia="Calibri"/>
              </w:rPr>
            </w:pPr>
            <w:r w:rsidRPr="009B68C8">
              <w:rPr>
                <w:rFonts w:eastAsia="Calibri"/>
              </w:rPr>
              <w:t xml:space="preserve">Telefon: </w:t>
            </w:r>
            <w:r w:rsidRPr="009B68C8">
              <w:fldChar w:fldCharType="begin">
                <w:ffData>
                  <w:name w:val="Besedilo48"/>
                  <w:enabled/>
                  <w:calcOnExit w:val="0"/>
                  <w:textInput/>
                </w:ffData>
              </w:fldChar>
            </w:r>
            <w:r w:rsidRPr="009B68C8">
              <w:instrText xml:space="preserve"> FORMTEXT </w:instrText>
            </w:r>
            <w:r w:rsidRPr="009B68C8">
              <w:fldChar w:fldCharType="separate"/>
            </w:r>
            <w:r w:rsidRPr="009B68C8">
              <w:t>     </w:t>
            </w:r>
            <w:r w:rsidRPr="009B68C8">
              <w:fldChar w:fldCharType="end"/>
            </w:r>
          </w:p>
        </w:tc>
      </w:tr>
      <w:tr w:rsidR="004D7734" w:rsidRPr="009B68C8" w14:paraId="4BA984A5" w14:textId="77777777" w:rsidTr="00B73A5F">
        <w:trPr>
          <w:trHeight w:val="391"/>
        </w:trPr>
        <w:tc>
          <w:tcPr>
            <w:tcW w:w="2500" w:type="pct"/>
          </w:tcPr>
          <w:p w14:paraId="2930DF60" w14:textId="77777777" w:rsidR="004D7734" w:rsidRPr="009B68C8" w:rsidRDefault="004D7734" w:rsidP="00F379AB">
            <w:pPr>
              <w:rPr>
                <w:rFonts w:eastAsia="Calibri"/>
              </w:rPr>
            </w:pPr>
            <w:r w:rsidRPr="009B68C8">
              <w:rPr>
                <w:rFonts w:eastAsia="Calibri"/>
              </w:rPr>
              <w:t>Matična št.:</w:t>
            </w:r>
            <w:r w:rsidRPr="009B68C8">
              <w:t xml:space="preserve"> </w:t>
            </w:r>
            <w:r w:rsidRPr="009B68C8">
              <w:fldChar w:fldCharType="begin">
                <w:ffData>
                  <w:name w:val="Besedilo48"/>
                  <w:enabled/>
                  <w:calcOnExit w:val="0"/>
                  <w:textInput/>
                </w:ffData>
              </w:fldChar>
            </w:r>
            <w:r w:rsidRPr="009B68C8">
              <w:instrText xml:space="preserve"> FORMTEXT </w:instrText>
            </w:r>
            <w:r w:rsidRPr="009B68C8">
              <w:fldChar w:fldCharType="separate"/>
            </w:r>
            <w:r w:rsidRPr="009B68C8">
              <w:t>     </w:t>
            </w:r>
            <w:r w:rsidRPr="009B68C8">
              <w:fldChar w:fldCharType="end"/>
            </w:r>
          </w:p>
        </w:tc>
        <w:tc>
          <w:tcPr>
            <w:tcW w:w="2500" w:type="pct"/>
          </w:tcPr>
          <w:p w14:paraId="52F63DB1" w14:textId="77777777" w:rsidR="004D7734" w:rsidRPr="009B68C8" w:rsidRDefault="004D7734" w:rsidP="00F379AB">
            <w:pPr>
              <w:rPr>
                <w:rFonts w:eastAsia="Calibri"/>
              </w:rPr>
            </w:pPr>
            <w:r w:rsidRPr="009B68C8">
              <w:rPr>
                <w:rFonts w:eastAsia="Calibri"/>
              </w:rPr>
              <w:t xml:space="preserve">E-pošta: </w:t>
            </w:r>
            <w:r w:rsidRPr="009B68C8">
              <w:fldChar w:fldCharType="begin">
                <w:ffData>
                  <w:name w:val="Besedilo48"/>
                  <w:enabled/>
                  <w:calcOnExit w:val="0"/>
                  <w:textInput/>
                </w:ffData>
              </w:fldChar>
            </w:r>
            <w:r w:rsidRPr="009B68C8">
              <w:instrText xml:space="preserve"> FORMTEXT </w:instrText>
            </w:r>
            <w:r w:rsidRPr="009B68C8">
              <w:fldChar w:fldCharType="separate"/>
            </w:r>
            <w:r w:rsidRPr="009B68C8">
              <w:t>     </w:t>
            </w:r>
            <w:r w:rsidRPr="009B68C8">
              <w:fldChar w:fldCharType="end"/>
            </w:r>
          </w:p>
        </w:tc>
      </w:tr>
      <w:tr w:rsidR="004D7734" w:rsidRPr="009B68C8" w14:paraId="366A3D23" w14:textId="77777777" w:rsidTr="00B73A5F">
        <w:trPr>
          <w:trHeight w:val="391"/>
        </w:trPr>
        <w:tc>
          <w:tcPr>
            <w:tcW w:w="2500" w:type="pct"/>
          </w:tcPr>
          <w:p w14:paraId="41528382" w14:textId="77777777" w:rsidR="004D7734" w:rsidRPr="009B68C8" w:rsidRDefault="004D7734" w:rsidP="00F379AB">
            <w:pPr>
              <w:rPr>
                <w:rFonts w:eastAsia="Calibri"/>
              </w:rPr>
            </w:pPr>
            <w:r w:rsidRPr="009B68C8">
              <w:rPr>
                <w:rFonts w:eastAsia="Calibri"/>
              </w:rPr>
              <w:t xml:space="preserve">Transakcijski račun: </w:t>
            </w:r>
            <w:r w:rsidRPr="009B68C8">
              <w:fldChar w:fldCharType="begin">
                <w:ffData>
                  <w:name w:val="Besedilo48"/>
                  <w:enabled/>
                  <w:calcOnExit w:val="0"/>
                  <w:textInput/>
                </w:ffData>
              </w:fldChar>
            </w:r>
            <w:r w:rsidRPr="009B68C8">
              <w:instrText xml:space="preserve"> FORMTEXT </w:instrText>
            </w:r>
            <w:r w:rsidRPr="009B68C8">
              <w:fldChar w:fldCharType="separate"/>
            </w:r>
            <w:r w:rsidRPr="009B68C8">
              <w:t>     </w:t>
            </w:r>
            <w:r w:rsidRPr="009B68C8">
              <w:fldChar w:fldCharType="end"/>
            </w:r>
          </w:p>
        </w:tc>
        <w:tc>
          <w:tcPr>
            <w:tcW w:w="2500" w:type="pct"/>
          </w:tcPr>
          <w:p w14:paraId="158BFCB4" w14:textId="77777777" w:rsidR="004D7734" w:rsidRPr="009B68C8" w:rsidRDefault="004D7734" w:rsidP="00F379AB">
            <w:pPr>
              <w:rPr>
                <w:rFonts w:eastAsia="Calibri"/>
              </w:rPr>
            </w:pPr>
            <w:r w:rsidRPr="009B68C8">
              <w:rPr>
                <w:rFonts w:eastAsia="Calibri"/>
              </w:rPr>
              <w:t xml:space="preserve">Telefaks: </w:t>
            </w:r>
            <w:r w:rsidRPr="009B68C8">
              <w:fldChar w:fldCharType="begin">
                <w:ffData>
                  <w:name w:val="Besedilo48"/>
                  <w:enabled/>
                  <w:calcOnExit w:val="0"/>
                  <w:textInput/>
                </w:ffData>
              </w:fldChar>
            </w:r>
            <w:r w:rsidRPr="009B68C8">
              <w:instrText xml:space="preserve"> FORMTEXT </w:instrText>
            </w:r>
            <w:r w:rsidRPr="009B68C8">
              <w:fldChar w:fldCharType="separate"/>
            </w:r>
            <w:r w:rsidRPr="009B68C8">
              <w:t>     </w:t>
            </w:r>
            <w:r w:rsidRPr="009B68C8">
              <w:fldChar w:fldCharType="end"/>
            </w:r>
          </w:p>
        </w:tc>
      </w:tr>
    </w:tbl>
    <w:p w14:paraId="24B846F3" w14:textId="77777777" w:rsidR="007158CB" w:rsidRPr="009B68C8" w:rsidRDefault="007158CB" w:rsidP="00F379AB"/>
    <w:p w14:paraId="4C86ACF2" w14:textId="77777777" w:rsidR="00BF67DA" w:rsidRPr="009B68C8" w:rsidRDefault="00BF67DA" w:rsidP="00F379AB">
      <w:r w:rsidRPr="009B68C8">
        <w:t>skleneta</w:t>
      </w:r>
    </w:p>
    <w:p w14:paraId="65A5A37E" w14:textId="77777777" w:rsidR="00BF67DA" w:rsidRPr="009B68C8" w:rsidRDefault="00BF67DA" w:rsidP="00F379AB"/>
    <w:p w14:paraId="1E7E01FA" w14:textId="77777777" w:rsidR="00BF67DA" w:rsidRPr="009B68C8" w:rsidRDefault="00BF67DA" w:rsidP="007A5CE2">
      <w:pPr>
        <w:jc w:val="center"/>
      </w:pPr>
      <w:r w:rsidRPr="009B68C8">
        <w:rPr>
          <w:b/>
        </w:rPr>
        <w:t xml:space="preserve">POGODBO ŠT. </w:t>
      </w:r>
      <w:r w:rsidRPr="009B68C8">
        <w:fldChar w:fldCharType="begin">
          <w:ffData>
            <w:name w:val="Besedilo48"/>
            <w:enabled/>
            <w:calcOnExit w:val="0"/>
            <w:textInput/>
          </w:ffData>
        </w:fldChar>
      </w:r>
      <w:r w:rsidRPr="009B68C8">
        <w:instrText xml:space="preserve"> FORMTEXT </w:instrText>
      </w:r>
      <w:r w:rsidRPr="009B68C8">
        <w:fldChar w:fldCharType="separate"/>
      </w:r>
      <w:r w:rsidRPr="009B68C8">
        <w:t>     </w:t>
      </w:r>
      <w:r w:rsidRPr="009B68C8">
        <w:fldChar w:fldCharType="end"/>
      </w:r>
    </w:p>
    <w:p w14:paraId="631E8832" w14:textId="77777777" w:rsidR="00BF67DA" w:rsidRPr="009B68C8" w:rsidRDefault="00BF67DA" w:rsidP="00F379AB"/>
    <w:p w14:paraId="255BBEBB" w14:textId="77777777" w:rsidR="00BF67DA" w:rsidRPr="009B68C8" w:rsidRDefault="00BF67DA" w:rsidP="007A5CE2">
      <w:pPr>
        <w:pStyle w:val="Slog1"/>
      </w:pPr>
      <w:r w:rsidRPr="009B68C8">
        <w:t>UVODNE DOLOČBE</w:t>
      </w:r>
    </w:p>
    <w:p w14:paraId="4BB0DA3C" w14:textId="77777777" w:rsidR="00BF67DA" w:rsidRPr="009B68C8" w:rsidRDefault="00BF67DA" w:rsidP="00F379AB"/>
    <w:p w14:paraId="5AB10284" w14:textId="6E91E53C" w:rsidR="00BF67DA" w:rsidRPr="009B68C8" w:rsidRDefault="00BF67DA" w:rsidP="007A5CE2">
      <w:pPr>
        <w:pStyle w:val="len"/>
      </w:pPr>
      <w:r w:rsidRPr="009B68C8">
        <w:t>člen</w:t>
      </w:r>
    </w:p>
    <w:p w14:paraId="53BA702C" w14:textId="77777777" w:rsidR="00BF67DA" w:rsidRPr="009B68C8" w:rsidRDefault="00BF67DA" w:rsidP="00F379AB"/>
    <w:p w14:paraId="326E293E" w14:textId="77777777" w:rsidR="00BF67DA" w:rsidRPr="009B68C8" w:rsidRDefault="00BF67DA" w:rsidP="00F379AB">
      <w:r w:rsidRPr="009B68C8">
        <w:t>Naročnik in izvajalec ugotavljata, da:</w:t>
      </w:r>
    </w:p>
    <w:p w14:paraId="47310085" w14:textId="77777777" w:rsidR="00BF67DA" w:rsidRPr="009B68C8" w:rsidRDefault="00BF67DA" w:rsidP="00F379AB"/>
    <w:p w14:paraId="72D711ED" w14:textId="15BFA77F" w:rsidR="000B6088" w:rsidRDefault="000B6088" w:rsidP="00F379AB">
      <w:pPr>
        <w:pStyle w:val="Odstavekseznama"/>
        <w:numPr>
          <w:ilvl w:val="0"/>
          <w:numId w:val="1"/>
        </w:numPr>
      </w:pPr>
      <w:r>
        <w:t xml:space="preserve">je Ministrstvo za javno upravo, Tržaška cesta 21, 1000 Ljubljana (v nadaljevanju naročnik) v svojem imenu in za svoj račun izvedlo postopek oddaje javnega naročila za </w:t>
      </w:r>
      <w:r w:rsidRPr="000B6088">
        <w:t>Prilagoditev in lokalizacija odprtokodnega orodja IOW</w:t>
      </w:r>
      <w:r>
        <w:t xml:space="preserve">; </w:t>
      </w:r>
    </w:p>
    <w:p w14:paraId="3FD7A337" w14:textId="03C68149" w:rsidR="000B6088" w:rsidRDefault="000B6088" w:rsidP="00F379AB">
      <w:pPr>
        <w:pStyle w:val="Odstavekseznama"/>
        <w:numPr>
          <w:ilvl w:val="0"/>
          <w:numId w:val="1"/>
        </w:numPr>
      </w:pPr>
      <w:r>
        <w:t xml:space="preserve">je bilo predmetno naročilo izvedeno in oddano po odprtem postopku z oznako ODIOW-12/2022, objavljenem na Portalu javnih naročil, št. objave </w:t>
      </w:r>
      <w:r w:rsidRPr="00557559">
        <w:fldChar w:fldCharType="begin">
          <w:ffData>
            <w:name w:val="Besedilo48"/>
            <w:enabled/>
            <w:calcOnExit w:val="0"/>
            <w:textInput/>
          </w:ffData>
        </w:fldChar>
      </w:r>
      <w:r w:rsidRPr="00557559">
        <w:instrText xml:space="preserve"> FORMTEXT </w:instrText>
      </w:r>
      <w:r w:rsidRPr="00557559">
        <w:fldChar w:fldCharType="separate"/>
      </w:r>
      <w:r w:rsidRPr="00557559">
        <w:t> </w:t>
      </w:r>
      <w:r w:rsidRPr="00557559">
        <w:t> </w:t>
      </w:r>
      <w:r w:rsidRPr="00557559">
        <w:t> </w:t>
      </w:r>
      <w:r w:rsidRPr="00557559">
        <w:t> </w:t>
      </w:r>
      <w:r w:rsidRPr="00557559">
        <w:t> </w:t>
      </w:r>
      <w:r w:rsidRPr="00557559">
        <w:fldChar w:fldCharType="end"/>
      </w:r>
      <w:r>
        <w:t xml:space="preserve">, dne </w:t>
      </w:r>
      <w:r w:rsidRPr="00557559">
        <w:fldChar w:fldCharType="begin">
          <w:ffData>
            <w:name w:val="Besedilo48"/>
            <w:enabled/>
            <w:calcOnExit w:val="0"/>
            <w:textInput/>
          </w:ffData>
        </w:fldChar>
      </w:r>
      <w:r w:rsidRPr="00557559">
        <w:instrText xml:space="preserve"> FORMTEXT </w:instrText>
      </w:r>
      <w:r w:rsidRPr="00557559">
        <w:fldChar w:fldCharType="separate"/>
      </w:r>
      <w:r w:rsidRPr="00557559">
        <w:t> </w:t>
      </w:r>
      <w:r w:rsidRPr="00557559">
        <w:t> </w:t>
      </w:r>
      <w:r w:rsidRPr="00557559">
        <w:t> </w:t>
      </w:r>
      <w:r w:rsidRPr="00557559">
        <w:t> </w:t>
      </w:r>
      <w:r w:rsidRPr="00557559">
        <w:t> </w:t>
      </w:r>
      <w:r w:rsidRPr="00557559">
        <w:fldChar w:fldCharType="end"/>
      </w:r>
      <w:r>
        <w:t xml:space="preserve"> in v Dodatku k Uradnemu listu EU, št. objave </w:t>
      </w:r>
      <w:r w:rsidRPr="00557559">
        <w:fldChar w:fldCharType="begin">
          <w:ffData>
            <w:name w:val="Besedilo48"/>
            <w:enabled/>
            <w:calcOnExit w:val="0"/>
            <w:textInput/>
          </w:ffData>
        </w:fldChar>
      </w:r>
      <w:r w:rsidRPr="00557559">
        <w:instrText xml:space="preserve"> FORMTEXT </w:instrText>
      </w:r>
      <w:r w:rsidRPr="00557559">
        <w:fldChar w:fldCharType="separate"/>
      </w:r>
      <w:r w:rsidRPr="00557559">
        <w:t> </w:t>
      </w:r>
      <w:r w:rsidRPr="00557559">
        <w:t> </w:t>
      </w:r>
      <w:r w:rsidRPr="00557559">
        <w:t> </w:t>
      </w:r>
      <w:r w:rsidRPr="00557559">
        <w:t> </w:t>
      </w:r>
      <w:r w:rsidRPr="00557559">
        <w:t> </w:t>
      </w:r>
      <w:r w:rsidRPr="00557559">
        <w:fldChar w:fldCharType="end"/>
      </w:r>
      <w:r>
        <w:t xml:space="preserve">, z dne </w:t>
      </w:r>
      <w:r w:rsidRPr="00557559">
        <w:fldChar w:fldCharType="begin">
          <w:ffData>
            <w:name w:val="Besedilo48"/>
            <w:enabled/>
            <w:calcOnExit w:val="0"/>
            <w:textInput/>
          </w:ffData>
        </w:fldChar>
      </w:r>
      <w:r w:rsidRPr="00557559">
        <w:instrText xml:space="preserve"> FORMTEXT </w:instrText>
      </w:r>
      <w:r w:rsidRPr="00557559">
        <w:fldChar w:fldCharType="separate"/>
      </w:r>
      <w:r w:rsidRPr="00557559">
        <w:t> </w:t>
      </w:r>
      <w:r w:rsidRPr="00557559">
        <w:t> </w:t>
      </w:r>
      <w:r w:rsidRPr="00557559">
        <w:t> </w:t>
      </w:r>
      <w:r w:rsidRPr="00557559">
        <w:t> </w:t>
      </w:r>
      <w:r w:rsidRPr="00557559">
        <w:t> </w:t>
      </w:r>
      <w:r w:rsidRPr="00557559">
        <w:fldChar w:fldCharType="end"/>
      </w:r>
      <w:r>
        <w:t>;</w:t>
      </w:r>
    </w:p>
    <w:p w14:paraId="4E9D4108" w14:textId="78F38176" w:rsidR="000B6088" w:rsidRDefault="000B6088" w:rsidP="00F379AB">
      <w:pPr>
        <w:pStyle w:val="Odstavekseznama"/>
        <w:numPr>
          <w:ilvl w:val="0"/>
          <w:numId w:val="1"/>
        </w:numPr>
      </w:pPr>
      <w:r>
        <w:t xml:space="preserve">je bil dobavitelj izbran kot najugodnejši ponudnik na podlagi odločitve o oddaji naročila št. </w:t>
      </w:r>
      <w:r w:rsidRPr="00557559">
        <w:fldChar w:fldCharType="begin">
          <w:ffData>
            <w:name w:val="Besedilo48"/>
            <w:enabled/>
            <w:calcOnExit w:val="0"/>
            <w:textInput/>
          </w:ffData>
        </w:fldChar>
      </w:r>
      <w:r w:rsidRPr="00557559">
        <w:instrText xml:space="preserve"> FORMTEXT </w:instrText>
      </w:r>
      <w:r w:rsidRPr="00557559">
        <w:fldChar w:fldCharType="separate"/>
      </w:r>
      <w:r w:rsidRPr="00557559">
        <w:t> </w:t>
      </w:r>
      <w:r w:rsidRPr="00557559">
        <w:t> </w:t>
      </w:r>
      <w:r w:rsidRPr="00557559">
        <w:t> </w:t>
      </w:r>
      <w:r w:rsidRPr="00557559">
        <w:t> </w:t>
      </w:r>
      <w:r w:rsidRPr="00557559">
        <w:t> </w:t>
      </w:r>
      <w:r w:rsidRPr="00557559">
        <w:fldChar w:fldCharType="end"/>
      </w:r>
      <w:r>
        <w:t xml:space="preserve">      z dne </w:t>
      </w:r>
      <w:r w:rsidRPr="00557559">
        <w:fldChar w:fldCharType="begin">
          <w:ffData>
            <w:name w:val="Besedilo48"/>
            <w:enabled/>
            <w:calcOnExit w:val="0"/>
            <w:textInput/>
          </w:ffData>
        </w:fldChar>
      </w:r>
      <w:r w:rsidRPr="00557559">
        <w:instrText xml:space="preserve"> FORMTEXT </w:instrText>
      </w:r>
      <w:r w:rsidRPr="00557559">
        <w:fldChar w:fldCharType="separate"/>
      </w:r>
      <w:r w:rsidRPr="00557559">
        <w:t> </w:t>
      </w:r>
      <w:r w:rsidRPr="00557559">
        <w:t> </w:t>
      </w:r>
      <w:r w:rsidRPr="00557559">
        <w:t> </w:t>
      </w:r>
      <w:r w:rsidRPr="00557559">
        <w:t> </w:t>
      </w:r>
      <w:r w:rsidRPr="00557559">
        <w:t> </w:t>
      </w:r>
      <w:r w:rsidRPr="00557559">
        <w:fldChar w:fldCharType="end"/>
      </w:r>
      <w:r>
        <w:t>;</w:t>
      </w:r>
    </w:p>
    <w:p w14:paraId="2710ACBF" w14:textId="46031B8E" w:rsidR="00843CF3" w:rsidRDefault="00CF0EF9" w:rsidP="00F379AB">
      <w:pPr>
        <w:pStyle w:val="Odstavekseznama"/>
        <w:numPr>
          <w:ilvl w:val="0"/>
          <w:numId w:val="1"/>
        </w:numPr>
      </w:pPr>
      <w:r w:rsidRPr="009B68C8">
        <w:t xml:space="preserve">se </w:t>
      </w:r>
      <w:r w:rsidR="00132C31" w:rsidRPr="009B68C8">
        <w:t>osebni podatki zaposlenih navedenih v te</w:t>
      </w:r>
      <w:r w:rsidR="00725B72" w:rsidRPr="009B68C8">
        <w:t>j pogodbi</w:t>
      </w:r>
      <w:r w:rsidR="00132C31" w:rsidRPr="009B68C8">
        <w:t xml:space="preserve"> obdelujejo za potrebe izvajanja te </w:t>
      </w:r>
      <w:r w:rsidR="00725B72" w:rsidRPr="009B68C8">
        <w:t>pogodbe</w:t>
      </w:r>
      <w:r w:rsidR="00132C31" w:rsidRPr="009B68C8">
        <w:t xml:space="preserv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7E1E1914" w14:textId="63F64D6D" w:rsidR="004D7734" w:rsidRPr="007A5CE2" w:rsidRDefault="004D7734" w:rsidP="007A5CE2">
      <w:pPr>
        <w:pStyle w:val="Slog1"/>
      </w:pPr>
      <w:r w:rsidRPr="007A5CE2">
        <w:lastRenderedPageBreak/>
        <w:t>PREDMET POGODBE</w:t>
      </w:r>
    </w:p>
    <w:p w14:paraId="24DA7379" w14:textId="6B8CBE86" w:rsidR="003F3873" w:rsidRPr="009B68C8" w:rsidRDefault="003F3873" w:rsidP="00F379AB"/>
    <w:p w14:paraId="63B51524" w14:textId="77777777" w:rsidR="004D7734" w:rsidRPr="009B68C8" w:rsidRDefault="004D7734" w:rsidP="007A5CE2">
      <w:pPr>
        <w:pStyle w:val="len"/>
      </w:pPr>
      <w:r w:rsidRPr="009B68C8">
        <w:t>člen</w:t>
      </w:r>
    </w:p>
    <w:p w14:paraId="34F8F01A" w14:textId="77777777" w:rsidR="004D7734" w:rsidRPr="009B68C8" w:rsidRDefault="004D7734" w:rsidP="00F379AB"/>
    <w:p w14:paraId="4D1FF01C" w14:textId="17EFF594" w:rsidR="004D7734" w:rsidRPr="009B68C8" w:rsidRDefault="004D7734" w:rsidP="00F379AB">
      <w:r w:rsidRPr="009B68C8">
        <w:t xml:space="preserve">Predmet pogodbe je </w:t>
      </w:r>
      <w:r w:rsidR="00E3739B" w:rsidRPr="009B68C8">
        <w:t>prilagoditev in lokalizacija odprtokodnega orodja IOW</w:t>
      </w:r>
      <w:r w:rsidRPr="009B68C8">
        <w:t>, ki vključuje naslednje aktivnosti:</w:t>
      </w:r>
    </w:p>
    <w:p w14:paraId="5D4B33C4" w14:textId="77777777" w:rsidR="004D7734" w:rsidRPr="009B68C8" w:rsidRDefault="004D7734" w:rsidP="00F379AB"/>
    <w:p w14:paraId="68D9D731" w14:textId="77777777" w:rsidR="00E3739B" w:rsidRPr="009B68C8" w:rsidRDefault="00E3739B" w:rsidP="00F379AB">
      <w:pPr>
        <w:pStyle w:val="Odstavekseznama"/>
        <w:numPr>
          <w:ilvl w:val="0"/>
          <w:numId w:val="28"/>
        </w:numPr>
      </w:pPr>
      <w:r w:rsidRPr="009B68C8">
        <w:t>Delavnice za naročnika</w:t>
      </w:r>
    </w:p>
    <w:p w14:paraId="08216DFD" w14:textId="2C7E1543" w:rsidR="00E3739B" w:rsidRDefault="00E3739B" w:rsidP="00F379AB">
      <w:pPr>
        <w:pStyle w:val="Odstavekseznama"/>
        <w:numPr>
          <w:ilvl w:val="0"/>
          <w:numId w:val="28"/>
        </w:numPr>
      </w:pPr>
      <w:r w:rsidRPr="009B68C8">
        <w:t>Analiza naročnikovega okolja, GTZ-LOP in izdelava dokumenta PZI</w:t>
      </w:r>
    </w:p>
    <w:p w14:paraId="7C0271EB" w14:textId="290B4D0E" w:rsidR="00173816" w:rsidRPr="009B68C8" w:rsidRDefault="00173816" w:rsidP="00F379AB">
      <w:pPr>
        <w:pStyle w:val="Odstavekseznama"/>
        <w:numPr>
          <w:ilvl w:val="0"/>
          <w:numId w:val="28"/>
        </w:numPr>
      </w:pPr>
      <w:r>
        <w:t>Koordinacija in vodenje projektnih aktivnosti pri izvajalcu</w:t>
      </w:r>
    </w:p>
    <w:p w14:paraId="058527B4" w14:textId="22424245" w:rsidR="00E3739B" w:rsidRPr="009B68C8" w:rsidRDefault="00E3739B" w:rsidP="00F379AB">
      <w:pPr>
        <w:pStyle w:val="Odstavekseznama"/>
        <w:numPr>
          <w:ilvl w:val="0"/>
          <w:numId w:val="28"/>
        </w:numPr>
      </w:pPr>
      <w:r w:rsidRPr="009B68C8">
        <w:t xml:space="preserve">Razvoj in </w:t>
      </w:r>
      <w:r w:rsidR="00F21784" w:rsidRPr="009B68C8">
        <w:t>prilagoditev rešitve</w:t>
      </w:r>
    </w:p>
    <w:p w14:paraId="6050DEFC" w14:textId="77777777" w:rsidR="00E3739B" w:rsidRPr="009B68C8" w:rsidRDefault="00E3739B" w:rsidP="00F379AB">
      <w:pPr>
        <w:pStyle w:val="Odstavekseznama"/>
        <w:numPr>
          <w:ilvl w:val="0"/>
          <w:numId w:val="28"/>
        </w:numPr>
      </w:pPr>
      <w:r w:rsidRPr="009B68C8">
        <w:t>Izdelava navodil</w:t>
      </w:r>
    </w:p>
    <w:p w14:paraId="19874509" w14:textId="001D7686" w:rsidR="00E3739B" w:rsidRPr="009B68C8" w:rsidRDefault="00E3739B" w:rsidP="00F379AB">
      <w:pPr>
        <w:pStyle w:val="Odstavekseznama"/>
        <w:numPr>
          <w:ilvl w:val="0"/>
          <w:numId w:val="28"/>
        </w:numPr>
      </w:pPr>
      <w:r w:rsidRPr="009B68C8">
        <w:t xml:space="preserve">Računalniške storitve v povezavi z </w:t>
      </w:r>
      <w:r w:rsidR="00095709" w:rsidRPr="009B68C8">
        <w:t>rešitvijo</w:t>
      </w:r>
    </w:p>
    <w:p w14:paraId="623151F2" w14:textId="530D7345" w:rsidR="0039223E" w:rsidRPr="009B68C8" w:rsidRDefault="00F21784" w:rsidP="00F379AB">
      <w:pPr>
        <w:pStyle w:val="Odstavekseznama"/>
        <w:numPr>
          <w:ilvl w:val="1"/>
          <w:numId w:val="28"/>
        </w:numPr>
      </w:pPr>
      <w:r w:rsidRPr="009B68C8">
        <w:t>Uporaba naročnikovega standardnega sistema za poročanje o stanju projekta ter obveščanje naročnika v primeru zaznanih posebnosti (</w:t>
      </w:r>
      <w:proofErr w:type="spellStart"/>
      <w:r w:rsidRPr="009B68C8">
        <w:t>Redmine</w:t>
      </w:r>
      <w:proofErr w:type="spellEnd"/>
      <w:r w:rsidRPr="009B68C8">
        <w:t>)</w:t>
      </w:r>
    </w:p>
    <w:p w14:paraId="69DE5803" w14:textId="70FAA948" w:rsidR="0039223E" w:rsidRPr="009B68C8" w:rsidRDefault="00F21784" w:rsidP="00F379AB">
      <w:pPr>
        <w:pStyle w:val="Odstavekseznama"/>
        <w:numPr>
          <w:ilvl w:val="1"/>
          <w:numId w:val="28"/>
        </w:numPr>
      </w:pPr>
      <w:r w:rsidRPr="009B68C8">
        <w:t xml:space="preserve">Pomoč pri postavitvi </w:t>
      </w:r>
      <w:r w:rsidR="00114B7B" w:rsidRPr="009B7E65">
        <w:t>rešitv</w:t>
      </w:r>
      <w:r w:rsidR="00C8399D" w:rsidRPr="009B7E65">
        <w:t>e</w:t>
      </w:r>
      <w:r w:rsidR="00C96A2B" w:rsidRPr="009B7E65">
        <w:t xml:space="preserve"> </w:t>
      </w:r>
      <w:r w:rsidRPr="009B68C8">
        <w:t>v testno in produkcijsko okolje naročnika</w:t>
      </w:r>
      <w:r w:rsidR="0039223E" w:rsidRPr="009B68C8">
        <w:t xml:space="preserve">  </w:t>
      </w:r>
    </w:p>
    <w:p w14:paraId="1792C38D" w14:textId="5A40BD68" w:rsidR="004D7734" w:rsidRDefault="00E3739B" w:rsidP="00F379AB">
      <w:pPr>
        <w:pStyle w:val="Odstavekseznama"/>
        <w:numPr>
          <w:ilvl w:val="0"/>
          <w:numId w:val="28"/>
        </w:numPr>
      </w:pPr>
      <w:r w:rsidRPr="009B68C8">
        <w:t>Osnovno vzdrževanje</w:t>
      </w:r>
    </w:p>
    <w:p w14:paraId="00AF2BE2" w14:textId="0012B312" w:rsidR="00F768E7" w:rsidRPr="00423280" w:rsidRDefault="00F768E7" w:rsidP="00F379AB">
      <w:pPr>
        <w:pStyle w:val="Odstavekseznama"/>
        <w:numPr>
          <w:ilvl w:val="1"/>
          <w:numId w:val="28"/>
        </w:numPr>
      </w:pPr>
      <w:r w:rsidRPr="007A7F37">
        <w:t xml:space="preserve">Pomoč pri sistemski podpori in administraciji </w:t>
      </w:r>
      <w:r w:rsidR="002A7C88">
        <w:t>rešitve</w:t>
      </w:r>
      <w:r w:rsidRPr="007A7F37">
        <w:t>. Zagotavljanje ustrezne razpoložljivosti, odzivnosti in usposobljenosti sodelujočih strokovnjakov.</w:t>
      </w:r>
    </w:p>
    <w:p w14:paraId="23971726" w14:textId="73373B19" w:rsidR="00F768E7" w:rsidRPr="00423280" w:rsidRDefault="00F768E7" w:rsidP="00F379AB">
      <w:pPr>
        <w:pStyle w:val="Odstavekseznama"/>
        <w:numPr>
          <w:ilvl w:val="1"/>
          <w:numId w:val="28"/>
        </w:numPr>
      </w:pPr>
      <w:r w:rsidRPr="001B6CEE">
        <w:t>Redno vzdrževanje sistema. Vzdrževanje kode in dokumentacije sistema (tehnične in uporabniške).</w:t>
      </w:r>
    </w:p>
    <w:p w14:paraId="28E3284B" w14:textId="497513ED" w:rsidR="00F768E7" w:rsidRPr="00423280" w:rsidRDefault="00F768E7" w:rsidP="00F379AB">
      <w:pPr>
        <w:pStyle w:val="Odstavekseznama"/>
        <w:numPr>
          <w:ilvl w:val="1"/>
          <w:numId w:val="28"/>
        </w:numPr>
      </w:pPr>
      <w:r w:rsidRPr="001B6CEE">
        <w:t>Redno preverjanje pravilnosti in optimalnosti delovanja rešitve prek dnevniških datotek in standardnih orodij ter obveščanje naročnika ob zaznanih posebnostih.</w:t>
      </w:r>
    </w:p>
    <w:p w14:paraId="2B8A36DA" w14:textId="55692D93" w:rsidR="00F768E7" w:rsidRPr="00423280" w:rsidRDefault="00F768E7" w:rsidP="00F379AB">
      <w:pPr>
        <w:pStyle w:val="Odstavekseznama"/>
        <w:numPr>
          <w:ilvl w:val="1"/>
          <w:numId w:val="28"/>
        </w:numPr>
      </w:pPr>
      <w:r w:rsidRPr="001B6CEE">
        <w:t xml:space="preserve">Pomoč naročniku pri objavi predelanega </w:t>
      </w:r>
      <w:r w:rsidR="002A7C88">
        <w:t>rešitve</w:t>
      </w:r>
      <w:r w:rsidRPr="001B6CEE">
        <w:t xml:space="preserve"> na repozitoriju </w:t>
      </w:r>
      <w:proofErr w:type="spellStart"/>
      <w:r w:rsidRPr="001B6CEE">
        <w:t>GitHub</w:t>
      </w:r>
      <w:proofErr w:type="spellEnd"/>
      <w:r w:rsidRPr="001B6CEE">
        <w:t>, 2 uri na mesec za obdobje trajanje pogodbe.</w:t>
      </w:r>
    </w:p>
    <w:p w14:paraId="498DF483" w14:textId="65EA1AEE" w:rsidR="00F768E7" w:rsidRPr="009B68C8" w:rsidRDefault="00F768E7" w:rsidP="00F379AB">
      <w:pPr>
        <w:pStyle w:val="Odstavekseznama"/>
        <w:numPr>
          <w:ilvl w:val="1"/>
          <w:numId w:val="28"/>
        </w:numPr>
      </w:pPr>
      <w:r w:rsidRPr="001B6CEE">
        <w:t>Odprava napak v aplikaciji, ki niso posledica lokalizacije in prilagoditve orodja na naročnikovo okolje.</w:t>
      </w:r>
    </w:p>
    <w:p w14:paraId="799EC911" w14:textId="77777777" w:rsidR="00E3739B" w:rsidRPr="009B68C8" w:rsidRDefault="00E3739B" w:rsidP="00F379AB"/>
    <w:p w14:paraId="7464C4B9" w14:textId="628E0219" w:rsidR="004D7734" w:rsidRPr="009B68C8" w:rsidRDefault="004D7734" w:rsidP="00F379AB">
      <w:r w:rsidRPr="009B68C8">
        <w:t>Predmet pogodbe je podrobneje specificiran v Tehničnih specifikacijah (Priloga 1)</w:t>
      </w:r>
      <w:r w:rsidR="00132C31" w:rsidRPr="009B68C8">
        <w:t xml:space="preserve"> in</w:t>
      </w:r>
      <w:r w:rsidR="000B6A84" w:rsidRPr="009B68C8">
        <w:t xml:space="preserve"> </w:t>
      </w:r>
      <w:r w:rsidRPr="009B68C8">
        <w:t>Predračunu (Priloga 2)</w:t>
      </w:r>
      <w:r w:rsidR="00132C31" w:rsidRPr="009B68C8">
        <w:t>,</w:t>
      </w:r>
      <w:r w:rsidRPr="009B68C8">
        <w:t xml:space="preserve"> ki </w:t>
      </w:r>
      <w:r w:rsidR="00132C31" w:rsidRPr="009B68C8">
        <w:t>sta</w:t>
      </w:r>
      <w:r w:rsidRPr="009B68C8">
        <w:t xml:space="preserve"> prilog</w:t>
      </w:r>
      <w:r w:rsidR="00132C31" w:rsidRPr="009B68C8">
        <w:t>i</w:t>
      </w:r>
      <w:r w:rsidRPr="009B68C8">
        <w:t xml:space="preserve"> te pogodbe in njen sestavni del ter se izvaja na način, kot je določeno v teh prilogah in tej pogodbi.</w:t>
      </w:r>
    </w:p>
    <w:p w14:paraId="58DBD881" w14:textId="39AF7749" w:rsidR="004D7734" w:rsidRPr="009B68C8" w:rsidRDefault="004D7734" w:rsidP="00F379AB"/>
    <w:p w14:paraId="1B801000" w14:textId="08CCBB74" w:rsidR="00603BBA" w:rsidRPr="009B68C8" w:rsidRDefault="00603BBA" w:rsidP="00F379AB">
      <w:r w:rsidRPr="009B68C8">
        <w:t>Naročnik si pridržuje pravico, da ne porabi vseh navedenih količin za posamezno aktivnost.</w:t>
      </w:r>
    </w:p>
    <w:p w14:paraId="68006A95" w14:textId="0D6AD7B6" w:rsidR="00603BBA" w:rsidRPr="009B68C8" w:rsidRDefault="00603BBA" w:rsidP="00F379AB"/>
    <w:p w14:paraId="62C839F4" w14:textId="77777777" w:rsidR="00E133A5" w:rsidRPr="009B68C8" w:rsidRDefault="00E133A5" w:rsidP="007A5CE2">
      <w:pPr>
        <w:pStyle w:val="len"/>
      </w:pPr>
      <w:r w:rsidRPr="009B68C8">
        <w:t>člen</w:t>
      </w:r>
    </w:p>
    <w:p w14:paraId="3AB0DC80" w14:textId="77777777" w:rsidR="00E133A5" w:rsidRPr="009B68C8" w:rsidRDefault="00E133A5" w:rsidP="00F379AB"/>
    <w:p w14:paraId="450EEA72" w14:textId="36642374" w:rsidR="00E3028A" w:rsidRPr="009B68C8" w:rsidRDefault="00E3028A" w:rsidP="00F379AB">
      <w:r w:rsidRPr="009B68C8">
        <w:t>Odzivni čas na prijavo napake je tisti čas, ki preteče od prejema prijave napake, do trenutka, ko izvajalec začne z odpravo napake. Odzivni čas je odvisen od narave napake, kot ga v prijavi navede naročnik.</w:t>
      </w:r>
    </w:p>
    <w:p w14:paraId="6844E543" w14:textId="77777777" w:rsidR="00E3028A" w:rsidRPr="009B68C8" w:rsidRDefault="00E3028A" w:rsidP="00F379AB"/>
    <w:p w14:paraId="361C30FA" w14:textId="77777777" w:rsidR="00E3028A" w:rsidRPr="009B68C8" w:rsidRDefault="00E3028A" w:rsidP="00F379AB">
      <w:pPr>
        <w:pStyle w:val="DefaultText"/>
      </w:pPr>
      <w:r w:rsidRPr="009B68C8">
        <w:t>Čas, v katerem mora izvajalec odpraviti napako, začne teči od začetka reševanja problema s strani izvajalca.</w:t>
      </w:r>
    </w:p>
    <w:p w14:paraId="728FC766" w14:textId="77777777" w:rsidR="00E3028A" w:rsidRPr="009B68C8" w:rsidRDefault="00E3028A" w:rsidP="00F379AB"/>
    <w:p w14:paraId="10E1996E" w14:textId="77777777" w:rsidR="00E3028A" w:rsidRPr="009B68C8" w:rsidRDefault="00E3028A" w:rsidP="00F379AB">
      <w:r w:rsidRPr="009B68C8">
        <w:t>Resnost napake in odzivni čas ter čas, v katerem mora izvajalec odpraviti napako, se določi po naslednji tabeli:</w:t>
      </w:r>
    </w:p>
    <w:p w14:paraId="4B2A22AC" w14:textId="77777777" w:rsidR="00F3130E" w:rsidRPr="009B68C8" w:rsidRDefault="00F3130E" w:rsidP="00F379AB"/>
    <w:tbl>
      <w:tblPr>
        <w:tblStyle w:val="Tabelamrea"/>
        <w:tblW w:w="0" w:type="auto"/>
        <w:tblLayout w:type="fixed"/>
        <w:tblLook w:val="0020" w:firstRow="1" w:lastRow="0" w:firstColumn="0" w:lastColumn="0" w:noHBand="0" w:noVBand="0"/>
      </w:tblPr>
      <w:tblGrid>
        <w:gridCol w:w="1129"/>
        <w:gridCol w:w="3402"/>
        <w:gridCol w:w="2127"/>
        <w:gridCol w:w="2342"/>
      </w:tblGrid>
      <w:tr w:rsidR="00E3028A" w:rsidRPr="009B68C8" w14:paraId="7AFCA1FB" w14:textId="77777777" w:rsidTr="004666DA">
        <w:trPr>
          <w:trHeight w:val="294"/>
        </w:trPr>
        <w:tc>
          <w:tcPr>
            <w:tcW w:w="1129" w:type="dxa"/>
            <w:vAlign w:val="center"/>
          </w:tcPr>
          <w:p w14:paraId="14604EE2" w14:textId="77777777" w:rsidR="00E3028A" w:rsidRPr="009B68C8" w:rsidRDefault="00E3028A" w:rsidP="00F379AB">
            <w:pPr>
              <w:pStyle w:val="DefaultText"/>
            </w:pPr>
            <w:r w:rsidRPr="009B68C8">
              <w:t>Resnost napake</w:t>
            </w:r>
          </w:p>
        </w:tc>
        <w:tc>
          <w:tcPr>
            <w:tcW w:w="3402" w:type="dxa"/>
            <w:vAlign w:val="center"/>
          </w:tcPr>
          <w:p w14:paraId="4DBEF30A" w14:textId="77777777" w:rsidR="00E3028A" w:rsidRPr="009B68C8" w:rsidRDefault="00E3028A" w:rsidP="00F379AB">
            <w:pPr>
              <w:pStyle w:val="DefaultText"/>
            </w:pPr>
            <w:r w:rsidRPr="009B68C8">
              <w:t>Opis napake</w:t>
            </w:r>
          </w:p>
        </w:tc>
        <w:tc>
          <w:tcPr>
            <w:tcW w:w="2127" w:type="dxa"/>
            <w:vAlign w:val="center"/>
          </w:tcPr>
          <w:p w14:paraId="317EB6A7" w14:textId="77777777" w:rsidR="00E3028A" w:rsidRPr="009B68C8" w:rsidRDefault="00E3028A" w:rsidP="00F379AB">
            <w:pPr>
              <w:pStyle w:val="DefaultText"/>
            </w:pPr>
            <w:r w:rsidRPr="009B68C8">
              <w:t>Odzivni čas</w:t>
            </w:r>
          </w:p>
          <w:p w14:paraId="6531ED59" w14:textId="77777777" w:rsidR="00E3028A" w:rsidRPr="009B68C8" w:rsidRDefault="00E3028A" w:rsidP="00F379AB">
            <w:pPr>
              <w:pStyle w:val="DefaultText"/>
            </w:pPr>
            <w:r w:rsidRPr="009B68C8">
              <w:t>(šteje le v času delovnih dni)</w:t>
            </w:r>
          </w:p>
        </w:tc>
        <w:tc>
          <w:tcPr>
            <w:tcW w:w="2342" w:type="dxa"/>
            <w:vAlign w:val="center"/>
          </w:tcPr>
          <w:p w14:paraId="476B5084" w14:textId="77777777" w:rsidR="00E3028A" w:rsidRPr="009B68C8" w:rsidRDefault="00E3028A" w:rsidP="00F379AB">
            <w:pPr>
              <w:pStyle w:val="DefaultText"/>
            </w:pPr>
            <w:r w:rsidRPr="009B68C8">
              <w:t>Čas, v katerem mora izvajalec rešiti napako</w:t>
            </w:r>
          </w:p>
        </w:tc>
      </w:tr>
      <w:tr w:rsidR="00E3028A" w:rsidRPr="009B68C8" w14:paraId="05DACCF6" w14:textId="77777777" w:rsidTr="004666DA">
        <w:trPr>
          <w:trHeight w:val="333"/>
        </w:trPr>
        <w:tc>
          <w:tcPr>
            <w:tcW w:w="1129" w:type="dxa"/>
            <w:vAlign w:val="center"/>
          </w:tcPr>
          <w:p w14:paraId="6189E331" w14:textId="77777777" w:rsidR="00E3028A" w:rsidRDefault="00E3028A" w:rsidP="00F379AB">
            <w:pPr>
              <w:pStyle w:val="DefaultText"/>
            </w:pPr>
            <w:r w:rsidRPr="009B68C8">
              <w:t>Kritična</w:t>
            </w:r>
          </w:p>
          <w:p w14:paraId="308A0284" w14:textId="77777777" w:rsidR="007A5CE2" w:rsidRPr="007A5CE2" w:rsidRDefault="007A5CE2" w:rsidP="007A5CE2"/>
          <w:p w14:paraId="4C2BBEA3" w14:textId="77777777" w:rsidR="007A5CE2" w:rsidRDefault="007A5CE2" w:rsidP="007A5CE2"/>
          <w:p w14:paraId="48DF05B5" w14:textId="398F5E91" w:rsidR="007A5CE2" w:rsidRPr="007A5CE2" w:rsidRDefault="007A5CE2" w:rsidP="007A5CE2"/>
        </w:tc>
        <w:tc>
          <w:tcPr>
            <w:tcW w:w="3402" w:type="dxa"/>
            <w:vAlign w:val="center"/>
          </w:tcPr>
          <w:p w14:paraId="2EEABD68" w14:textId="286C2F42" w:rsidR="00E3028A" w:rsidRPr="009B68C8" w:rsidRDefault="00AE6539" w:rsidP="00F379AB">
            <w:pPr>
              <w:pStyle w:val="DefaultText"/>
            </w:pPr>
            <w:r w:rsidRPr="009B68C8">
              <w:t>Aplikacija IOW</w:t>
            </w:r>
            <w:r w:rsidR="00E3028A" w:rsidRPr="009B68C8">
              <w:t xml:space="preserve"> ne deluje v celoti ali ne delujejo njegove ključne funkcionalnosti</w:t>
            </w:r>
          </w:p>
        </w:tc>
        <w:tc>
          <w:tcPr>
            <w:tcW w:w="2127" w:type="dxa"/>
            <w:vAlign w:val="center"/>
          </w:tcPr>
          <w:p w14:paraId="7E7111A6" w14:textId="4FF7E179" w:rsidR="00E3028A" w:rsidRPr="009B68C8" w:rsidRDefault="00AE6539" w:rsidP="00F379AB">
            <w:pPr>
              <w:pStyle w:val="DefaultText"/>
            </w:pPr>
            <w:r w:rsidRPr="009B68C8">
              <w:t>4</w:t>
            </w:r>
            <w:r w:rsidR="00E3028A" w:rsidRPr="009B68C8">
              <w:t xml:space="preserve"> ure</w:t>
            </w:r>
          </w:p>
        </w:tc>
        <w:tc>
          <w:tcPr>
            <w:tcW w:w="2342" w:type="dxa"/>
            <w:vAlign w:val="center"/>
          </w:tcPr>
          <w:p w14:paraId="52BF0976" w14:textId="0755AF94" w:rsidR="00E3028A" w:rsidRPr="009B68C8" w:rsidRDefault="00AE6539" w:rsidP="00F379AB">
            <w:pPr>
              <w:pStyle w:val="DefaultText"/>
            </w:pPr>
            <w:r w:rsidRPr="009B68C8">
              <w:t>4</w:t>
            </w:r>
            <w:r w:rsidR="00E3028A" w:rsidRPr="009B68C8">
              <w:t>8 ur</w:t>
            </w:r>
          </w:p>
        </w:tc>
      </w:tr>
      <w:tr w:rsidR="00E3028A" w:rsidRPr="009B68C8" w14:paraId="6A04B481" w14:textId="77777777" w:rsidTr="004666DA">
        <w:trPr>
          <w:trHeight w:val="618"/>
        </w:trPr>
        <w:tc>
          <w:tcPr>
            <w:tcW w:w="1129" w:type="dxa"/>
            <w:vAlign w:val="center"/>
          </w:tcPr>
          <w:p w14:paraId="35F5ABB8" w14:textId="77777777" w:rsidR="00E3028A" w:rsidRPr="009B68C8" w:rsidRDefault="00E3028A" w:rsidP="00F379AB">
            <w:pPr>
              <w:pStyle w:val="DefaultText"/>
            </w:pPr>
            <w:r w:rsidRPr="009B68C8">
              <w:lastRenderedPageBreak/>
              <w:t>Resna</w:t>
            </w:r>
          </w:p>
        </w:tc>
        <w:tc>
          <w:tcPr>
            <w:tcW w:w="3402" w:type="dxa"/>
            <w:vAlign w:val="center"/>
          </w:tcPr>
          <w:p w14:paraId="2CC98E15" w14:textId="2B2545EA" w:rsidR="00E3028A" w:rsidRPr="009B68C8" w:rsidRDefault="00AE6539" w:rsidP="00F379AB">
            <w:pPr>
              <w:pStyle w:val="DefaultText"/>
            </w:pPr>
            <w:r w:rsidRPr="009B68C8">
              <w:t>Aplikacija IOW</w:t>
            </w:r>
            <w:r w:rsidR="000F690D" w:rsidRPr="009B68C8">
              <w:t xml:space="preserve"> </w:t>
            </w:r>
            <w:r w:rsidR="00E3028A" w:rsidRPr="009B68C8">
              <w:t>deluje, a je delo močno ovirano</w:t>
            </w:r>
          </w:p>
        </w:tc>
        <w:tc>
          <w:tcPr>
            <w:tcW w:w="2127" w:type="dxa"/>
            <w:vAlign w:val="center"/>
          </w:tcPr>
          <w:p w14:paraId="4B5C861B" w14:textId="76190BB1" w:rsidR="00E3028A" w:rsidRPr="009B68C8" w:rsidRDefault="00E3028A" w:rsidP="00F379AB">
            <w:pPr>
              <w:pStyle w:val="DefaultText"/>
            </w:pPr>
            <w:r w:rsidRPr="009B68C8">
              <w:t>8 ur</w:t>
            </w:r>
          </w:p>
        </w:tc>
        <w:tc>
          <w:tcPr>
            <w:tcW w:w="2342" w:type="dxa"/>
            <w:vAlign w:val="center"/>
          </w:tcPr>
          <w:p w14:paraId="3791A8C7" w14:textId="378DE5BD" w:rsidR="00E3028A" w:rsidRPr="009B68C8" w:rsidRDefault="00AE6539" w:rsidP="00F379AB">
            <w:pPr>
              <w:pStyle w:val="DefaultText"/>
            </w:pPr>
            <w:r w:rsidRPr="009B68C8">
              <w:t>72</w:t>
            </w:r>
            <w:r w:rsidR="00E3028A" w:rsidRPr="009B68C8">
              <w:t xml:space="preserve"> ur</w:t>
            </w:r>
          </w:p>
        </w:tc>
      </w:tr>
      <w:tr w:rsidR="00E3028A" w:rsidRPr="009B68C8" w14:paraId="6DB60069" w14:textId="77777777" w:rsidTr="004666DA">
        <w:trPr>
          <w:trHeight w:val="712"/>
        </w:trPr>
        <w:tc>
          <w:tcPr>
            <w:tcW w:w="1129" w:type="dxa"/>
            <w:vAlign w:val="center"/>
          </w:tcPr>
          <w:p w14:paraId="518DAD60" w14:textId="77777777" w:rsidR="00E3028A" w:rsidRPr="009B68C8" w:rsidRDefault="00E3028A" w:rsidP="00F379AB">
            <w:pPr>
              <w:pStyle w:val="DefaultText"/>
            </w:pPr>
            <w:r w:rsidRPr="009B68C8">
              <w:t>Manjša</w:t>
            </w:r>
          </w:p>
          <w:p w14:paraId="43412706" w14:textId="77777777" w:rsidR="00E3028A" w:rsidRPr="009B68C8" w:rsidRDefault="00E3028A" w:rsidP="00F379AB">
            <w:pPr>
              <w:pStyle w:val="DefaultText"/>
            </w:pPr>
          </w:p>
        </w:tc>
        <w:tc>
          <w:tcPr>
            <w:tcW w:w="3402" w:type="dxa"/>
            <w:vAlign w:val="center"/>
          </w:tcPr>
          <w:p w14:paraId="3582E147" w14:textId="34A7FFA5" w:rsidR="00E3028A" w:rsidRPr="009B68C8" w:rsidRDefault="00E3028A" w:rsidP="00F379AB">
            <w:pPr>
              <w:pStyle w:val="DefaultText"/>
            </w:pPr>
            <w:r w:rsidRPr="009B68C8">
              <w:t xml:space="preserve">ne vpliva bistveno na funkcionalnost </w:t>
            </w:r>
            <w:r w:rsidR="00AE6539" w:rsidRPr="009B68C8">
              <w:t>aplikacije IOW</w:t>
            </w:r>
            <w:r w:rsidRPr="009B68C8">
              <w:t>, vendar je zmanjšana produktivnost uporabnika</w:t>
            </w:r>
          </w:p>
        </w:tc>
        <w:tc>
          <w:tcPr>
            <w:tcW w:w="2127" w:type="dxa"/>
            <w:vAlign w:val="center"/>
          </w:tcPr>
          <w:p w14:paraId="7909414C" w14:textId="43958743" w:rsidR="00E3028A" w:rsidRPr="009B68C8" w:rsidRDefault="00E3028A" w:rsidP="00F379AB">
            <w:pPr>
              <w:pStyle w:val="DefaultText"/>
            </w:pPr>
            <w:r w:rsidRPr="009B68C8">
              <w:t>24 ur</w:t>
            </w:r>
          </w:p>
        </w:tc>
        <w:tc>
          <w:tcPr>
            <w:tcW w:w="2342" w:type="dxa"/>
            <w:vAlign w:val="center"/>
          </w:tcPr>
          <w:p w14:paraId="731AFF03" w14:textId="595DB6D0" w:rsidR="00E3028A" w:rsidRPr="009B68C8" w:rsidRDefault="00E3028A" w:rsidP="00F379AB">
            <w:pPr>
              <w:pStyle w:val="DefaultText"/>
            </w:pPr>
            <w:r w:rsidRPr="009B68C8">
              <w:t>72 ur oziroma kasneje po dogovoru z naročnikom</w:t>
            </w:r>
          </w:p>
        </w:tc>
      </w:tr>
    </w:tbl>
    <w:p w14:paraId="7A3AB2C1" w14:textId="77777777" w:rsidR="00E3028A" w:rsidRPr="009B68C8" w:rsidRDefault="00E3028A" w:rsidP="00F379AB"/>
    <w:p w14:paraId="4B3511B1" w14:textId="0111BDC6" w:rsidR="00E3028A" w:rsidRPr="009B68C8" w:rsidRDefault="00E3028A" w:rsidP="00F379AB">
      <w:r w:rsidRPr="009B68C8">
        <w:t>Če izvajalec oceni, da je napaka takšna, da je ne bo mogoče odpraviti v času, zahtevanem v tem členu, to nemudoma (v vsakem primeru pa v času, ki je določen za odpravo napake) pisno sporoči naročniku, z obrazložitvijo ter predlogom, v kolikšnem času bo problem lahko odpravil. Naročnik izvajalcu predlog pisno potrdi ali zavrne.</w:t>
      </w:r>
    </w:p>
    <w:p w14:paraId="4DF4A125" w14:textId="77777777" w:rsidR="00E3028A" w:rsidRPr="009B68C8" w:rsidRDefault="00E3028A" w:rsidP="00F379AB"/>
    <w:p w14:paraId="3CD6ED38" w14:textId="550E407A" w:rsidR="00E3028A" w:rsidRPr="009B68C8" w:rsidRDefault="00E3028A" w:rsidP="00F379AB">
      <w:r w:rsidRPr="009B68C8">
        <w:t>Izvajalec se obvezuje, da bo če gre za storitve rednega zagotavljanja operativnosti delovanja sistema, kontinuirano reševal problem, dokler poslovni proces ne bo normalno stekel.</w:t>
      </w:r>
    </w:p>
    <w:p w14:paraId="1ECC6B4E" w14:textId="77777777" w:rsidR="004666DA" w:rsidRPr="009B68C8" w:rsidRDefault="004666DA" w:rsidP="00F379AB"/>
    <w:p w14:paraId="1D283989" w14:textId="77777777" w:rsidR="004666DA" w:rsidRPr="009B68C8" w:rsidRDefault="004666DA" w:rsidP="007A5CE2">
      <w:pPr>
        <w:pStyle w:val="len"/>
      </w:pPr>
      <w:r w:rsidRPr="009B68C8">
        <w:t>člen</w:t>
      </w:r>
    </w:p>
    <w:p w14:paraId="035DD307" w14:textId="77777777" w:rsidR="004666DA" w:rsidRPr="009B68C8" w:rsidRDefault="004666DA" w:rsidP="00F379AB">
      <w:pPr>
        <w:pStyle w:val="Telobesedila"/>
      </w:pPr>
    </w:p>
    <w:p w14:paraId="5F7BC371" w14:textId="60F7D898" w:rsidR="00E3028A" w:rsidRPr="009B68C8" w:rsidRDefault="00E3028A" w:rsidP="00F3130E">
      <w:r w:rsidRPr="009B68C8">
        <w:t>V prijavi napake oz. zahtevka za pomoč naročnik praviloma navede naslednje podatke:</w:t>
      </w:r>
    </w:p>
    <w:p w14:paraId="1F3D2739" w14:textId="77777777" w:rsidR="004666DA" w:rsidRPr="009B68C8" w:rsidRDefault="004666DA" w:rsidP="00F379AB">
      <w:pPr>
        <w:pStyle w:val="Telobesedila"/>
      </w:pPr>
    </w:p>
    <w:p w14:paraId="2A05A49D" w14:textId="77777777" w:rsidR="00E3028A" w:rsidRPr="009B68C8" w:rsidRDefault="00E3028A" w:rsidP="00F3130E">
      <w:pPr>
        <w:pStyle w:val="Odstavekseznama"/>
        <w:numPr>
          <w:ilvl w:val="0"/>
          <w:numId w:val="32"/>
        </w:numPr>
      </w:pPr>
      <w:r w:rsidRPr="009B68C8">
        <w:t>ime in priimek kontaktne osebe oz. prijavitelja;</w:t>
      </w:r>
    </w:p>
    <w:p w14:paraId="3588D75A" w14:textId="418C42A2" w:rsidR="00E3028A" w:rsidRPr="009B68C8" w:rsidRDefault="00E3028A" w:rsidP="00F3130E">
      <w:pPr>
        <w:pStyle w:val="Odstavekseznama"/>
        <w:numPr>
          <w:ilvl w:val="0"/>
          <w:numId w:val="32"/>
        </w:numPr>
      </w:pPr>
      <w:r w:rsidRPr="009B68C8">
        <w:t>naziv in naslov naročnika</w:t>
      </w:r>
      <w:r w:rsidR="004666DA" w:rsidRPr="009B68C8">
        <w:t>;</w:t>
      </w:r>
    </w:p>
    <w:p w14:paraId="5DBA7A00" w14:textId="1DC18741" w:rsidR="00E3028A" w:rsidRPr="009B68C8" w:rsidRDefault="00E3028A" w:rsidP="00F3130E">
      <w:pPr>
        <w:pStyle w:val="Odstavekseznama"/>
        <w:numPr>
          <w:ilvl w:val="0"/>
          <w:numId w:val="32"/>
        </w:numPr>
      </w:pPr>
      <w:r w:rsidRPr="009B68C8">
        <w:t>oznako pogodbe oz</w:t>
      </w:r>
      <w:r w:rsidR="004666DA" w:rsidRPr="009B68C8">
        <w:t>iroma</w:t>
      </w:r>
      <w:r w:rsidRPr="009B68C8">
        <w:t xml:space="preserve"> drugo prepoznavno oznako, ki jo določi izvajalec;</w:t>
      </w:r>
    </w:p>
    <w:p w14:paraId="55E737D4" w14:textId="77777777" w:rsidR="00E3028A" w:rsidRPr="009B68C8" w:rsidRDefault="00E3028A" w:rsidP="00F3130E">
      <w:pPr>
        <w:pStyle w:val="Odstavekseznama"/>
        <w:numPr>
          <w:ilvl w:val="0"/>
          <w:numId w:val="32"/>
        </w:numPr>
      </w:pPr>
      <w:r w:rsidRPr="009B68C8">
        <w:t>datum in čas prijave;</w:t>
      </w:r>
    </w:p>
    <w:p w14:paraId="22559416" w14:textId="77777777" w:rsidR="00E3028A" w:rsidRPr="009B68C8" w:rsidRDefault="00E3028A" w:rsidP="00F3130E">
      <w:pPr>
        <w:pStyle w:val="Odstavekseznama"/>
        <w:numPr>
          <w:ilvl w:val="0"/>
          <w:numId w:val="32"/>
        </w:numPr>
      </w:pPr>
      <w:r w:rsidRPr="009B68C8">
        <w:t>kratek opis napake (razpoznavno ime napake);</w:t>
      </w:r>
    </w:p>
    <w:p w14:paraId="481EE230" w14:textId="77777777" w:rsidR="00E3028A" w:rsidRPr="009B68C8" w:rsidRDefault="00E3028A" w:rsidP="00F3130E">
      <w:pPr>
        <w:pStyle w:val="Odstavekseznama"/>
        <w:numPr>
          <w:ilvl w:val="0"/>
          <w:numId w:val="32"/>
        </w:numPr>
      </w:pPr>
      <w:r w:rsidRPr="009B68C8">
        <w:t>vrsta napake (opis težave, opredelitev vprašanja, programska napaka, napaka v dokumentaciji, drugo);</w:t>
      </w:r>
    </w:p>
    <w:p w14:paraId="63D82F3D" w14:textId="3CE5258E" w:rsidR="00E3028A" w:rsidRPr="009B68C8" w:rsidRDefault="00E3028A" w:rsidP="00F3130E">
      <w:pPr>
        <w:pStyle w:val="Odstavekseznama"/>
        <w:numPr>
          <w:ilvl w:val="0"/>
          <w:numId w:val="32"/>
        </w:numPr>
      </w:pPr>
      <w:r w:rsidRPr="009B68C8">
        <w:t>resnost napake (kritična: poslovni proces uporabnika je onemogočen; resna: poslovni proces uporabnika je močno oviran; manjša: zmanjšana produktivnost uporabnika;</w:t>
      </w:r>
    </w:p>
    <w:p w14:paraId="77993543" w14:textId="77777777" w:rsidR="00E3028A" w:rsidRPr="009B68C8" w:rsidRDefault="00E3028A" w:rsidP="00F3130E">
      <w:pPr>
        <w:pStyle w:val="Odstavekseznama"/>
        <w:numPr>
          <w:ilvl w:val="0"/>
          <w:numId w:val="32"/>
        </w:numPr>
      </w:pPr>
      <w:r w:rsidRPr="009B68C8">
        <w:t>predlagana prioriteta reševanja napake (kritična, resna, manjša);</w:t>
      </w:r>
    </w:p>
    <w:p w14:paraId="4B9D4014" w14:textId="3DDE9739" w:rsidR="00E3028A" w:rsidRPr="009B68C8" w:rsidRDefault="00E3028A" w:rsidP="00F3130E">
      <w:pPr>
        <w:pStyle w:val="Odstavekseznama"/>
        <w:numPr>
          <w:ilvl w:val="0"/>
          <w:numId w:val="32"/>
        </w:numPr>
      </w:pPr>
      <w:r w:rsidRPr="009B68C8">
        <w:t>podroben opis napake (ali posnetek ekrana v elektronski obliki);</w:t>
      </w:r>
    </w:p>
    <w:p w14:paraId="6AB0191A" w14:textId="77777777" w:rsidR="00E3028A" w:rsidRPr="009B68C8" w:rsidRDefault="00E3028A" w:rsidP="00F3130E">
      <w:pPr>
        <w:pStyle w:val="Odstavekseznama"/>
        <w:numPr>
          <w:ilvl w:val="0"/>
          <w:numId w:val="32"/>
        </w:numPr>
      </w:pPr>
      <w:r w:rsidRPr="009B68C8">
        <w:t>lastnosti delovnega okolja (vrsta in verzija operacijskega sistema, spletnega brskalnika...);</w:t>
      </w:r>
    </w:p>
    <w:p w14:paraId="00BFF27C" w14:textId="77777777" w:rsidR="00E3028A" w:rsidRPr="009B68C8" w:rsidRDefault="00E3028A" w:rsidP="00F3130E">
      <w:pPr>
        <w:pStyle w:val="Odstavekseznama"/>
        <w:numPr>
          <w:ilvl w:val="0"/>
          <w:numId w:val="32"/>
        </w:numPr>
      </w:pPr>
      <w:r w:rsidRPr="009B68C8">
        <w:t>ponovljivost napake (opis zaporedja ukazov oziroma okoliščin, pri katerih pride do napake);</w:t>
      </w:r>
    </w:p>
    <w:p w14:paraId="5EC63212" w14:textId="77777777" w:rsidR="00E3028A" w:rsidRPr="009B68C8" w:rsidRDefault="00E3028A" w:rsidP="00F3130E">
      <w:pPr>
        <w:pStyle w:val="Odstavekseznama"/>
        <w:numPr>
          <w:ilvl w:val="0"/>
          <w:numId w:val="32"/>
        </w:numPr>
      </w:pPr>
      <w:r w:rsidRPr="009B68C8">
        <w:t>obstoj pomožne rešitve in, če obstaja, njen opis.</w:t>
      </w:r>
    </w:p>
    <w:p w14:paraId="747BD120" w14:textId="77777777" w:rsidR="00E3028A" w:rsidRPr="009B68C8" w:rsidRDefault="00E3028A" w:rsidP="00F3130E"/>
    <w:p w14:paraId="4D12B634" w14:textId="2A7910F0" w:rsidR="00E3028A" w:rsidRPr="009B68C8" w:rsidRDefault="00E3028A" w:rsidP="00F3130E">
      <w:r w:rsidRPr="009B68C8">
        <w:t>Kot eno reševanje napake se po tej pogodbi smatra vsako posamezno vprašanje oz</w:t>
      </w:r>
      <w:r w:rsidR="004666DA" w:rsidRPr="009B68C8">
        <w:t>iroma</w:t>
      </w:r>
      <w:r w:rsidRPr="009B68C8">
        <w:t xml:space="preserve"> napaka, ki predstavlja funkcionalno zaključeno celoto.</w:t>
      </w:r>
    </w:p>
    <w:p w14:paraId="61E4D336" w14:textId="77777777" w:rsidR="00E3028A" w:rsidRPr="009B68C8" w:rsidRDefault="00E3028A" w:rsidP="00F3130E"/>
    <w:p w14:paraId="2287B528" w14:textId="1CD0A8F1" w:rsidR="00E3028A" w:rsidRDefault="00E3028A" w:rsidP="00F3130E">
      <w:r w:rsidRPr="009B68C8">
        <w:t>Naročnik in izvajalec se lahko na sestanku dogovorita tudi za drugačen način in obliko prijave napake v pisni ali elektronski obliki (pisni ali elektronski obrazec) oziroma način izmenjave informacij. Drugačen način in oblika prijave napake mora biti dokumentiran in parafiran s strani naročnika in izvajalca.</w:t>
      </w:r>
    </w:p>
    <w:p w14:paraId="71AB955A" w14:textId="77777777" w:rsidR="004666DA" w:rsidRPr="009B68C8" w:rsidRDefault="004666DA" w:rsidP="00F379AB">
      <w:pPr>
        <w:pStyle w:val="Telobesedila"/>
      </w:pPr>
    </w:p>
    <w:p w14:paraId="19D19DF3" w14:textId="6F7CF470" w:rsidR="0099588D" w:rsidRPr="009B68C8" w:rsidRDefault="0099588D" w:rsidP="007A5CE2">
      <w:pPr>
        <w:pStyle w:val="Slog1"/>
      </w:pPr>
      <w:r w:rsidRPr="009B68C8">
        <w:t>NAČIN IZVAJANJA POGODBENIH OBVEZNOSTI</w:t>
      </w:r>
    </w:p>
    <w:p w14:paraId="27BA610E" w14:textId="342A0D02" w:rsidR="0099588D" w:rsidRPr="009B68C8" w:rsidRDefault="0099588D" w:rsidP="00F379AB"/>
    <w:p w14:paraId="33F6933D" w14:textId="77777777" w:rsidR="0099588D" w:rsidRPr="00F05F98" w:rsidRDefault="0099588D" w:rsidP="007A5CE2">
      <w:pPr>
        <w:pStyle w:val="len"/>
      </w:pPr>
      <w:r w:rsidRPr="00F05F98">
        <w:t>člen</w:t>
      </w:r>
    </w:p>
    <w:p w14:paraId="157B68F9" w14:textId="0B457076" w:rsidR="0099588D" w:rsidRPr="00F05F98" w:rsidRDefault="0099588D" w:rsidP="00F379AB"/>
    <w:p w14:paraId="0FC65372" w14:textId="36394464" w:rsidR="009745F0" w:rsidRDefault="009745F0" w:rsidP="009745F0">
      <w:r w:rsidRPr="00F05F98">
        <w:t>Aktivnost 3. točke iz prvega odstavka 2. člena te pogodbe začne izvajalec izvajati takoj po podpisu pogodbe.</w:t>
      </w:r>
      <w:r w:rsidR="00E034CE">
        <w:t xml:space="preserve"> </w:t>
      </w:r>
      <w:r w:rsidR="00E034CE" w:rsidRPr="007272DA">
        <w:t xml:space="preserve">Skupni obseg v celotnem trajanju pogodbe ne sme preseči </w:t>
      </w:r>
      <w:r w:rsidR="00E034CE">
        <w:t>120</w:t>
      </w:r>
      <w:r w:rsidR="00E034CE" w:rsidRPr="007272DA">
        <w:t xml:space="preserve"> ur.</w:t>
      </w:r>
    </w:p>
    <w:p w14:paraId="01F8072F" w14:textId="77777777" w:rsidR="009745F0" w:rsidRPr="009B68C8" w:rsidRDefault="009745F0" w:rsidP="009745F0"/>
    <w:p w14:paraId="164ACF5A" w14:textId="2954F35C" w:rsidR="0099588D" w:rsidRPr="009B68C8" w:rsidRDefault="0099588D" w:rsidP="00F379AB">
      <w:r w:rsidRPr="009B68C8">
        <w:t>Aktivnosti</w:t>
      </w:r>
      <w:r w:rsidR="00EC095D" w:rsidRPr="009B68C8">
        <w:t xml:space="preserve"> 1., 2., </w:t>
      </w:r>
      <w:r w:rsidR="00173816">
        <w:t>4. in</w:t>
      </w:r>
      <w:r w:rsidR="00EC095D" w:rsidRPr="009B68C8">
        <w:t xml:space="preserve">  </w:t>
      </w:r>
      <w:r w:rsidR="00173816">
        <w:t>5</w:t>
      </w:r>
      <w:r w:rsidR="00EC095D" w:rsidRPr="009B68C8">
        <w:t>.</w:t>
      </w:r>
      <w:r w:rsidR="00095709" w:rsidRPr="009B68C8">
        <w:t xml:space="preserve"> točke</w:t>
      </w:r>
      <w:r w:rsidRPr="009B68C8">
        <w:t xml:space="preserve"> iz prvega odstavka 2. člena te pogodbe začne izvajalec izvajati takoj po podpisu pogodbe, </w:t>
      </w:r>
      <w:r w:rsidRPr="00864753">
        <w:t>izključno na podlagi vnaprejšnjega naročila s strani naročnika, kjer so definirani vsebina, obseg in rok za realizacijo naročila.</w:t>
      </w:r>
      <w:r w:rsidRPr="009B68C8">
        <w:t xml:space="preserve"> Če izvajalec </w:t>
      </w:r>
      <w:r w:rsidR="004E2E75" w:rsidRPr="009B68C8">
        <w:t>posamezno</w:t>
      </w:r>
      <w:r w:rsidRPr="009B68C8">
        <w:t xml:space="preserve"> storitev izvede brez naročila naročnika, nosi stroške izvedbe sam.</w:t>
      </w:r>
    </w:p>
    <w:p w14:paraId="1F96631C" w14:textId="77777777" w:rsidR="00F21784" w:rsidRPr="009B68C8" w:rsidRDefault="00F21784" w:rsidP="00F379AB"/>
    <w:p w14:paraId="06B42AC1" w14:textId="6060CA6D" w:rsidR="00F21784" w:rsidRPr="00084ABA" w:rsidRDefault="00373E3E" w:rsidP="00F379AB">
      <w:r w:rsidRPr="007272DA">
        <w:lastRenderedPageBreak/>
        <w:t xml:space="preserve">Aktivnost </w:t>
      </w:r>
      <w:r w:rsidR="00F21784" w:rsidRPr="007272DA">
        <w:t xml:space="preserve">iz </w:t>
      </w:r>
      <w:r w:rsidR="00173816" w:rsidRPr="007272DA">
        <w:t>6</w:t>
      </w:r>
      <w:r w:rsidR="00F21784" w:rsidRPr="007272DA">
        <w:t>.1 točke prvega odstavka 2. člena te pogodbe začne izvajalec izvajati takoj po podpisu pogodbe</w:t>
      </w:r>
      <w:r w:rsidR="00077DD2" w:rsidRPr="007272DA">
        <w:t xml:space="preserve"> in j</w:t>
      </w:r>
      <w:r w:rsidRPr="007272DA">
        <w:t>o</w:t>
      </w:r>
      <w:r w:rsidR="000A1D16" w:rsidRPr="007272DA">
        <w:t xml:space="preserve"> izvaja</w:t>
      </w:r>
      <w:r w:rsidR="00F21784" w:rsidRPr="007272DA">
        <w:t xml:space="preserve"> kontinuirano do zaključka veljavnosti te pogodbe</w:t>
      </w:r>
      <w:r w:rsidR="0053040C" w:rsidRPr="007272DA">
        <w:t xml:space="preserve">. </w:t>
      </w:r>
      <w:r w:rsidR="00864753" w:rsidRPr="007272DA">
        <w:t>S</w:t>
      </w:r>
      <w:r w:rsidR="00077DD2" w:rsidRPr="007272DA">
        <w:t>kupni</w:t>
      </w:r>
      <w:r w:rsidR="0053040C" w:rsidRPr="007272DA">
        <w:t xml:space="preserve"> obseg v celotnem trajanju pogodbe </w:t>
      </w:r>
      <w:r w:rsidR="00864753" w:rsidRPr="007272DA">
        <w:t>ne sme preseči</w:t>
      </w:r>
      <w:r w:rsidR="0053040C" w:rsidRPr="007272DA">
        <w:t xml:space="preserve"> </w:t>
      </w:r>
      <w:r w:rsidR="00864753" w:rsidRPr="007272DA">
        <w:t>20</w:t>
      </w:r>
      <w:r w:rsidR="0053040C" w:rsidRPr="007272DA">
        <w:t xml:space="preserve"> ur.</w:t>
      </w:r>
      <w:r w:rsidR="000A1D16" w:rsidRPr="009B7E65">
        <w:t xml:space="preserve"> </w:t>
      </w:r>
    </w:p>
    <w:p w14:paraId="68FB2B2C" w14:textId="77777777" w:rsidR="00F21784" w:rsidRPr="00084ABA" w:rsidRDefault="00F21784" w:rsidP="00F379AB"/>
    <w:p w14:paraId="4AF8409B" w14:textId="67B7709A" w:rsidR="006D6861" w:rsidRPr="00084ABA" w:rsidRDefault="006D6861" w:rsidP="00F379AB">
      <w:r w:rsidRPr="00084ABA">
        <w:t xml:space="preserve">Pomoč pri postavitvi </w:t>
      </w:r>
      <w:r w:rsidR="00114B7B" w:rsidRPr="00084ABA">
        <w:t xml:space="preserve">rešitve </w:t>
      </w:r>
      <w:r w:rsidRPr="00084ABA">
        <w:t>v testno in produkcijsko okolje naročnika</w:t>
      </w:r>
      <w:r w:rsidR="00AC26C7" w:rsidRPr="00084ABA">
        <w:t xml:space="preserve"> iz </w:t>
      </w:r>
      <w:r w:rsidR="00F379AB">
        <w:t>6</w:t>
      </w:r>
      <w:r w:rsidR="00F21784" w:rsidRPr="00084ABA">
        <w:t>.2</w:t>
      </w:r>
      <w:r w:rsidR="00E76A47" w:rsidRPr="00084ABA">
        <w:t xml:space="preserve"> točke</w:t>
      </w:r>
      <w:r w:rsidR="00AC26C7" w:rsidRPr="00084ABA">
        <w:t xml:space="preserve"> prvega odstavka 2. člena te pogodbe,</w:t>
      </w:r>
      <w:r w:rsidRPr="00084ABA">
        <w:t xml:space="preserve"> začne izvajalec izvajati po</w:t>
      </w:r>
      <w:r w:rsidR="00AC26C7" w:rsidRPr="00084ABA">
        <w:t xml:space="preserve"> </w:t>
      </w:r>
      <w:r w:rsidR="0098222A">
        <w:t>prevzemu</w:t>
      </w:r>
      <w:r w:rsidR="0098222A" w:rsidRPr="00084ABA">
        <w:t xml:space="preserve"> </w:t>
      </w:r>
      <w:r w:rsidR="00114B7B" w:rsidRPr="009B7E65">
        <w:t>rešitve in navodil</w:t>
      </w:r>
      <w:r w:rsidR="00D53E45">
        <w:t xml:space="preserve"> s strani naročnika</w:t>
      </w:r>
      <w:r w:rsidRPr="00F768E7">
        <w:t xml:space="preserve">, izključno na podlagi </w:t>
      </w:r>
      <w:r w:rsidRPr="00084ABA">
        <w:t>vnaprejšnjega naročila s strani naročnika, kjer so definirani vsebina, obseg in rok za realizacijo naročila. Če izvajalec posamezno storitev izvede brez naročila naročnika, nosi stroške izvedbe sam.</w:t>
      </w:r>
    </w:p>
    <w:p w14:paraId="379E7A74" w14:textId="77777777" w:rsidR="00D051A1" w:rsidRPr="00084ABA" w:rsidRDefault="00D051A1" w:rsidP="00F379AB"/>
    <w:p w14:paraId="14BD93EA" w14:textId="005F94F1" w:rsidR="00A26B86" w:rsidRDefault="00C977B2" w:rsidP="00F379AB">
      <w:r w:rsidRPr="00084ABA">
        <w:t>Aktivnost</w:t>
      </w:r>
      <w:r w:rsidR="00464ACD" w:rsidRPr="00084ABA">
        <w:t xml:space="preserve"> </w:t>
      </w:r>
      <w:r w:rsidR="00F379AB">
        <w:t>7</w:t>
      </w:r>
      <w:r w:rsidR="00464ACD" w:rsidRPr="00084ABA">
        <w:t xml:space="preserve">.1., </w:t>
      </w:r>
      <w:r w:rsidR="00F379AB">
        <w:t>7</w:t>
      </w:r>
      <w:r w:rsidR="00464ACD" w:rsidRPr="00084ABA">
        <w:t xml:space="preserve">.2., </w:t>
      </w:r>
      <w:r w:rsidR="00F379AB">
        <w:t>7</w:t>
      </w:r>
      <w:r w:rsidR="00464ACD" w:rsidRPr="00084ABA">
        <w:t xml:space="preserve">.4. in </w:t>
      </w:r>
      <w:r w:rsidR="00F379AB">
        <w:t>7</w:t>
      </w:r>
      <w:r w:rsidR="00464ACD" w:rsidRPr="00084ABA">
        <w:t xml:space="preserve">.5. </w:t>
      </w:r>
      <w:r w:rsidR="00D051A1" w:rsidRPr="00084ABA">
        <w:t>točke prvega odstavka 2. člena</w:t>
      </w:r>
      <w:r w:rsidR="00C47CBE">
        <w:t xml:space="preserve"> te pogodbe,</w:t>
      </w:r>
      <w:r w:rsidR="00D051A1" w:rsidRPr="00084ABA">
        <w:t xml:space="preserve"> začne</w:t>
      </w:r>
      <w:r w:rsidR="00464ACD" w:rsidRPr="00084ABA">
        <w:t xml:space="preserve"> izvajalec</w:t>
      </w:r>
      <w:r w:rsidR="00D051A1" w:rsidRPr="00084ABA">
        <w:t xml:space="preserve"> izvajati</w:t>
      </w:r>
      <w:r w:rsidRPr="00084ABA">
        <w:t xml:space="preserve"> </w:t>
      </w:r>
      <w:r w:rsidRPr="009B7E65">
        <w:t xml:space="preserve">po </w:t>
      </w:r>
      <w:r w:rsidR="0098222A">
        <w:t>prevzemu</w:t>
      </w:r>
      <w:r w:rsidR="0098222A" w:rsidRPr="009B7E65">
        <w:t xml:space="preserve"> </w:t>
      </w:r>
      <w:r w:rsidR="00114B7B" w:rsidRPr="009B7E65">
        <w:t>rešitve in navodil</w:t>
      </w:r>
      <w:r w:rsidR="00D53E45">
        <w:t xml:space="preserve"> s strani naročnika</w:t>
      </w:r>
      <w:r w:rsidR="00464ACD" w:rsidRPr="00F768E7">
        <w:t>,</w:t>
      </w:r>
      <w:r w:rsidR="00464ACD" w:rsidRPr="002A7C88">
        <w:t xml:space="preserve"> izključno na podlagi vnaprejšnjega naročila s strani naročnika, kjer so definirani vsebina, obseg in rok za realizacijo naročil</w:t>
      </w:r>
      <w:r w:rsidR="00464ACD" w:rsidRPr="00084ABA">
        <w:t>a. Če izvajalec posamezno storitev izvede brez naročila naročnika, nosi stroške izvedbe sam.</w:t>
      </w:r>
    </w:p>
    <w:p w14:paraId="5228C0AE" w14:textId="77777777" w:rsidR="00464ACD" w:rsidRDefault="00464ACD" w:rsidP="00F379AB"/>
    <w:p w14:paraId="3E07F5FA" w14:textId="54DB1EBA" w:rsidR="00464ACD" w:rsidRPr="009B68C8" w:rsidRDefault="00464ACD" w:rsidP="00F379AB">
      <w:r w:rsidRPr="00084ABA">
        <w:t xml:space="preserve">Aktivnost iz </w:t>
      </w:r>
      <w:r w:rsidR="00F379AB">
        <w:t>7</w:t>
      </w:r>
      <w:r w:rsidRPr="002A7C88">
        <w:t>.3</w:t>
      </w:r>
      <w:r w:rsidR="00D046B6">
        <w:t>.</w:t>
      </w:r>
      <w:r w:rsidRPr="002A7C88">
        <w:t xml:space="preserve"> točke prvega odstavka 2. člena te pogodbe</w:t>
      </w:r>
      <w:r w:rsidR="00C47CBE">
        <w:t>,</w:t>
      </w:r>
      <w:r w:rsidRPr="002A7C88">
        <w:t xml:space="preserve"> začne izvajalec izvajati </w:t>
      </w:r>
      <w:r w:rsidRPr="009B7E65">
        <w:t xml:space="preserve">po </w:t>
      </w:r>
      <w:r w:rsidR="0098222A">
        <w:t>prevzemu</w:t>
      </w:r>
      <w:r w:rsidRPr="009B7E65">
        <w:t xml:space="preserve"> rešitve in navodil</w:t>
      </w:r>
      <w:r w:rsidRPr="00084ABA">
        <w:t xml:space="preserve"> </w:t>
      </w:r>
      <w:r w:rsidR="00D53E45">
        <w:t xml:space="preserve">s strani naročnika </w:t>
      </w:r>
      <w:r w:rsidRPr="009B7E65">
        <w:t xml:space="preserve">in jo izvaja kontinuirano do zaključka veljavnosti te pogodbe. </w:t>
      </w:r>
      <w:r w:rsidR="00864753">
        <w:t>S</w:t>
      </w:r>
      <w:r w:rsidRPr="009B7E65">
        <w:t xml:space="preserve">kupni obseg v celotnem trajanju pogodbe </w:t>
      </w:r>
      <w:r w:rsidR="00864753">
        <w:t>ne sme preseči</w:t>
      </w:r>
      <w:r w:rsidRPr="009B7E65">
        <w:t xml:space="preserve"> </w:t>
      </w:r>
      <w:r w:rsidR="00F379AB">
        <w:t>4</w:t>
      </w:r>
      <w:r w:rsidRPr="009B7E65">
        <w:t xml:space="preserve">0 ur. </w:t>
      </w:r>
    </w:p>
    <w:p w14:paraId="2C73CB60" w14:textId="77777777" w:rsidR="00D051A1" w:rsidRPr="009B68C8" w:rsidRDefault="00D051A1" w:rsidP="00F379AB"/>
    <w:p w14:paraId="65527E14" w14:textId="4969AA5A" w:rsidR="00567AD9" w:rsidRPr="009B68C8" w:rsidRDefault="006C3529" w:rsidP="007A5CE2">
      <w:pPr>
        <w:pStyle w:val="Slog1"/>
      </w:pPr>
      <w:bookmarkStart w:id="2" w:name="_Hlk56151499"/>
      <w:r w:rsidRPr="009B68C8">
        <w:t>DRUGE OBVEZNOSTI POGODBENIH STRANK</w:t>
      </w:r>
    </w:p>
    <w:bookmarkEnd w:id="2"/>
    <w:p w14:paraId="28BBA88C" w14:textId="77777777" w:rsidR="00567AD9" w:rsidRPr="009B68C8" w:rsidRDefault="00567AD9" w:rsidP="00F379AB"/>
    <w:p w14:paraId="423DD030" w14:textId="77777777" w:rsidR="00567AD9" w:rsidRPr="009B68C8" w:rsidRDefault="00567AD9" w:rsidP="007A5CE2">
      <w:pPr>
        <w:pStyle w:val="len"/>
      </w:pPr>
      <w:r w:rsidRPr="009B68C8">
        <w:t>člen</w:t>
      </w:r>
    </w:p>
    <w:p w14:paraId="5868864C" w14:textId="77777777" w:rsidR="00567AD9" w:rsidRPr="009B68C8" w:rsidRDefault="00567AD9" w:rsidP="00F379AB"/>
    <w:p w14:paraId="3CF4E8AD" w14:textId="77777777" w:rsidR="00567AD9" w:rsidRPr="009B68C8" w:rsidRDefault="00567AD9" w:rsidP="00F379AB">
      <w:r w:rsidRPr="009B68C8">
        <w:t>Izvajalec bo naročnika ob podpisu pogodbe pisno obvestil o naslovu, elektronskem naslovu, telefonski številki ter ostalih podatkih, ki bodo omogočali komunikacijo med pogodbenima strankama. Izvajalec bo naročnika pisno obveščal o morebitnih spremembah naslova, elektronskega naslova in telefonske številke, in sicer takoj po nastanku spremembe.</w:t>
      </w:r>
    </w:p>
    <w:p w14:paraId="1A8F113D" w14:textId="77777777" w:rsidR="00567AD9" w:rsidRPr="009B68C8" w:rsidRDefault="00567AD9" w:rsidP="00F379AB"/>
    <w:p w14:paraId="7D950335" w14:textId="77777777" w:rsidR="00567AD9" w:rsidRPr="009B68C8" w:rsidRDefault="00567AD9" w:rsidP="007A5CE2">
      <w:pPr>
        <w:pStyle w:val="len"/>
      </w:pPr>
      <w:r w:rsidRPr="009B68C8">
        <w:t>člen</w:t>
      </w:r>
    </w:p>
    <w:p w14:paraId="58A91558" w14:textId="77777777" w:rsidR="00567AD9" w:rsidRPr="009B68C8" w:rsidRDefault="00567AD9" w:rsidP="00F379AB"/>
    <w:p w14:paraId="69A4AC01" w14:textId="77777777" w:rsidR="00567AD9" w:rsidRPr="00F379AB" w:rsidRDefault="00567AD9" w:rsidP="00F379AB">
      <w:r w:rsidRPr="00F379AB">
        <w:t>Izvajalec s podpisom te pogodbe potrjuje, da je v celoti seznanjen z obsegom in zahtevnostjo pogodbenih storitev.</w:t>
      </w:r>
    </w:p>
    <w:p w14:paraId="6D6796CD" w14:textId="77777777" w:rsidR="00567AD9" w:rsidRPr="009B68C8" w:rsidRDefault="00567AD9" w:rsidP="00F379AB"/>
    <w:p w14:paraId="3A111AA7" w14:textId="77777777" w:rsidR="00567AD9" w:rsidRPr="009B68C8" w:rsidRDefault="00567AD9" w:rsidP="00F379AB">
      <w:r w:rsidRPr="009B68C8">
        <w:t>Izvajalec</w:t>
      </w:r>
      <w:r w:rsidRPr="009B68C8">
        <w:rPr>
          <w:rFonts w:eastAsia="Calibri"/>
        </w:rPr>
        <w:t xml:space="preserve"> </w:t>
      </w:r>
      <w:r w:rsidRPr="009B68C8">
        <w:t>je</w:t>
      </w:r>
      <w:r w:rsidRPr="009B68C8">
        <w:rPr>
          <w:rFonts w:eastAsia="Calibri"/>
        </w:rPr>
        <w:t xml:space="preserve"> </w:t>
      </w:r>
      <w:r w:rsidRPr="009B68C8">
        <w:t>po</w:t>
      </w:r>
      <w:r w:rsidRPr="009B68C8">
        <w:rPr>
          <w:rFonts w:eastAsia="Calibri"/>
        </w:rPr>
        <w:t xml:space="preserve"> </w:t>
      </w:r>
      <w:r w:rsidRPr="009B68C8">
        <w:t>tej</w:t>
      </w:r>
      <w:r w:rsidRPr="009B68C8">
        <w:rPr>
          <w:rFonts w:eastAsia="Calibri"/>
        </w:rPr>
        <w:t xml:space="preserve"> </w:t>
      </w:r>
      <w:r w:rsidRPr="009B68C8">
        <w:t>pogodbi</w:t>
      </w:r>
      <w:r w:rsidRPr="009B68C8">
        <w:rPr>
          <w:rFonts w:eastAsia="Calibri"/>
        </w:rPr>
        <w:t xml:space="preserve"> </w:t>
      </w:r>
      <w:r w:rsidRPr="009B68C8">
        <w:t>dolžan:</w:t>
      </w:r>
    </w:p>
    <w:p w14:paraId="3D384CF6" w14:textId="77777777" w:rsidR="00567AD9" w:rsidRPr="009B68C8" w:rsidRDefault="00567AD9" w:rsidP="00F379AB"/>
    <w:p w14:paraId="33ED6078" w14:textId="77777777" w:rsidR="00567AD9" w:rsidRPr="009B68C8" w:rsidRDefault="00567AD9" w:rsidP="00F379AB">
      <w:pPr>
        <w:pStyle w:val="Odstavekseznama"/>
        <w:numPr>
          <w:ilvl w:val="0"/>
          <w:numId w:val="1"/>
        </w:numPr>
      </w:pPr>
      <w:r w:rsidRPr="009B68C8">
        <w:t>svoje pogodbene obveznosti izvajati pravilno, kvalitetno in strokovno ter na najracionalnejši način v okviru naročnikovih specifikacij</w:t>
      </w:r>
      <w:r w:rsidR="00E82799" w:rsidRPr="009B68C8">
        <w:t xml:space="preserve"> in v skladu s to pogodbo</w:t>
      </w:r>
      <w:r w:rsidRPr="009B68C8">
        <w:t>,</w:t>
      </w:r>
    </w:p>
    <w:p w14:paraId="349AB309" w14:textId="77777777" w:rsidR="00567AD9" w:rsidRPr="009B68C8" w:rsidRDefault="00567AD9" w:rsidP="00F379AB">
      <w:pPr>
        <w:pStyle w:val="Odstavekseznama"/>
        <w:numPr>
          <w:ilvl w:val="0"/>
          <w:numId w:val="1"/>
        </w:numPr>
      </w:pPr>
      <w:r w:rsidRPr="009B68C8">
        <w:t>izvršiti pogodbene obveznosti gospodarno v korist naročnika,</w:t>
      </w:r>
    </w:p>
    <w:p w14:paraId="2DD33923" w14:textId="24749BC0" w:rsidR="00567AD9" w:rsidRPr="009B68C8" w:rsidRDefault="00567AD9" w:rsidP="00F379AB">
      <w:pPr>
        <w:pStyle w:val="Odstavekseznama"/>
        <w:numPr>
          <w:ilvl w:val="0"/>
          <w:numId w:val="1"/>
        </w:numPr>
      </w:pPr>
      <w:r w:rsidRPr="009B68C8">
        <w:t xml:space="preserve">izvajati svoje pogodbene </w:t>
      </w:r>
      <w:r w:rsidR="004B6827" w:rsidRPr="009B68C8">
        <w:t>obveznosti v dogovorjenih rokih in na način, kot je to določeno s to pogodbo</w:t>
      </w:r>
      <w:r w:rsidR="00D046B6">
        <w:t>,</w:t>
      </w:r>
    </w:p>
    <w:p w14:paraId="1B43B787" w14:textId="338771C5" w:rsidR="004363EF" w:rsidRPr="009B68C8" w:rsidRDefault="004363EF" w:rsidP="00F379AB">
      <w:pPr>
        <w:pStyle w:val="Odstavekseznama"/>
        <w:numPr>
          <w:ilvl w:val="0"/>
          <w:numId w:val="1"/>
        </w:numPr>
      </w:pPr>
      <w:r w:rsidRPr="009B68C8">
        <w:t>pri izvajanju pogodbenih obveznosti uporabljati napredne informacijske tehnologije in metode</w:t>
      </w:r>
      <w:r w:rsidR="008A6850" w:rsidRPr="009B68C8">
        <w:t>,</w:t>
      </w:r>
    </w:p>
    <w:p w14:paraId="0FE47848" w14:textId="77777777" w:rsidR="004363EF" w:rsidRPr="009B68C8" w:rsidRDefault="004363EF" w:rsidP="00F379AB">
      <w:pPr>
        <w:pStyle w:val="Odstavekseznama"/>
        <w:numPr>
          <w:ilvl w:val="0"/>
          <w:numId w:val="1"/>
        </w:numPr>
      </w:pPr>
      <w:r w:rsidRPr="009B68C8">
        <w:t>upoštevati zakonske določbe in veljavna naročnikova pravila za varovanje in zaščito, s katerimi se je dolž</w:t>
      </w:r>
      <w:r w:rsidR="008A6850" w:rsidRPr="009B68C8">
        <w:t>an seznaniti ob podpisu pogodbe,</w:t>
      </w:r>
    </w:p>
    <w:p w14:paraId="4AE72B83" w14:textId="77777777" w:rsidR="00567AD9" w:rsidRPr="009B68C8" w:rsidRDefault="00567AD9" w:rsidP="00F379AB">
      <w:pPr>
        <w:pStyle w:val="Odstavekseznama"/>
        <w:numPr>
          <w:ilvl w:val="0"/>
          <w:numId w:val="1"/>
        </w:numPr>
      </w:pPr>
      <w:r w:rsidRPr="009B68C8">
        <w:t>pogodbene obveznosti izvajati s strokovno usposobljenimi kadri,</w:t>
      </w:r>
    </w:p>
    <w:p w14:paraId="217D13C3" w14:textId="77777777" w:rsidR="00567AD9" w:rsidRPr="009B68C8" w:rsidRDefault="00567AD9" w:rsidP="00F379AB">
      <w:pPr>
        <w:pStyle w:val="Odstavekseznama"/>
        <w:numPr>
          <w:ilvl w:val="0"/>
          <w:numId w:val="1"/>
        </w:numPr>
      </w:pPr>
      <w:r w:rsidRPr="009B68C8">
        <w:t>omogočati ustrezen nadzor naročniku,</w:t>
      </w:r>
    </w:p>
    <w:p w14:paraId="566BEB24" w14:textId="77777777" w:rsidR="00567AD9" w:rsidRPr="009B68C8" w:rsidRDefault="00567AD9" w:rsidP="00F379AB">
      <w:pPr>
        <w:pStyle w:val="Odstavekseznama"/>
        <w:numPr>
          <w:ilvl w:val="0"/>
          <w:numId w:val="1"/>
        </w:numPr>
      </w:pPr>
      <w:r w:rsidRPr="009B68C8">
        <w:t>pisno opozoriti naročnika na težave v zvezi s predmetom naročila, ki lahko ogrozijo izvedbo pogodbenih obveznosti v pogodbenih rokih ali povzročijo kakršnokoli škodo naročniku,</w:t>
      </w:r>
    </w:p>
    <w:p w14:paraId="0528B2FA" w14:textId="77777777" w:rsidR="00567AD9" w:rsidRPr="009B68C8" w:rsidRDefault="00567AD9" w:rsidP="00F379AB">
      <w:pPr>
        <w:pStyle w:val="Odstavekseznama"/>
        <w:numPr>
          <w:ilvl w:val="0"/>
          <w:numId w:val="1"/>
        </w:numPr>
      </w:pPr>
      <w:r w:rsidRPr="009B68C8">
        <w:t>pravočasno opozoriti na morebitne ovire pri izvajanju pogodbenih obveznosti,</w:t>
      </w:r>
    </w:p>
    <w:p w14:paraId="0566CDB5" w14:textId="77777777" w:rsidR="00567AD9" w:rsidRPr="009B68C8" w:rsidRDefault="00567AD9" w:rsidP="00F379AB">
      <w:pPr>
        <w:pStyle w:val="Odstavekseznama"/>
        <w:numPr>
          <w:ilvl w:val="0"/>
          <w:numId w:val="1"/>
        </w:numPr>
      </w:pPr>
      <w:r w:rsidRPr="009B68C8">
        <w:t>ščititi interese naročnika,</w:t>
      </w:r>
    </w:p>
    <w:p w14:paraId="53EE44A9" w14:textId="698A7EE1" w:rsidR="00567AD9" w:rsidRPr="009B68C8" w:rsidRDefault="00567AD9" w:rsidP="00F379AB">
      <w:pPr>
        <w:pStyle w:val="Odstavekseznama"/>
        <w:numPr>
          <w:ilvl w:val="0"/>
          <w:numId w:val="1"/>
        </w:numPr>
      </w:pPr>
      <w:r w:rsidRPr="009B68C8">
        <w:t xml:space="preserve">zagotoviti, da kadri, ki izvajajo pogodbene storitve </w:t>
      </w:r>
      <w:bookmarkStart w:id="3" w:name="_Hlk516133485"/>
      <w:r w:rsidRPr="009B68C8">
        <w:t>z naročnikom komunicirajo v slovenskem jeziku ter poznajo slovensko tehnično izrazoslovje</w:t>
      </w:r>
      <w:bookmarkEnd w:id="3"/>
      <w:r w:rsidRPr="009B68C8">
        <w:t xml:space="preserve">, vezano na predmet te pogodbe. Če kadri ne govorijo slovenskega jezika in ne razumejo ter ne poznajo slovenskega tehničnega izrazoslovja, </w:t>
      </w:r>
      <w:r w:rsidRPr="009B68C8">
        <w:lastRenderedPageBreak/>
        <w:t>mora izvajalec na svoje stroške zagotoviti uradnega tolmača z znanjem slovenskega jezika in slovenskega tehničnega izrazoslovja,</w:t>
      </w:r>
    </w:p>
    <w:p w14:paraId="76CCF22A" w14:textId="77777777" w:rsidR="00567AD9" w:rsidRPr="009B68C8" w:rsidRDefault="00567AD9" w:rsidP="00F379AB">
      <w:pPr>
        <w:pStyle w:val="Odstavekseznama"/>
        <w:numPr>
          <w:ilvl w:val="0"/>
          <w:numId w:val="1"/>
        </w:numPr>
      </w:pPr>
      <w:r w:rsidRPr="009B68C8">
        <w:t>v primeru nastanka kakršnihkoli okoliščin, ki mu otežujejo ali onemogočajo ali bi mu lahko otežile ali onemogočile pravočasno in pravilno izvedbo posla, o tem obvestiti skrbnika pogodbe na strani naročnika.</w:t>
      </w:r>
    </w:p>
    <w:p w14:paraId="2F732F3E" w14:textId="77777777" w:rsidR="00791D7A" w:rsidRPr="009B68C8" w:rsidRDefault="00791D7A" w:rsidP="00F379AB"/>
    <w:p w14:paraId="70E82C45" w14:textId="77777777" w:rsidR="003121B8" w:rsidRPr="009B68C8" w:rsidRDefault="003121B8" w:rsidP="007A5CE2">
      <w:pPr>
        <w:pStyle w:val="len"/>
      </w:pPr>
      <w:r w:rsidRPr="009B68C8">
        <w:t>č</w:t>
      </w:r>
      <w:r w:rsidR="00791D7A" w:rsidRPr="009B68C8">
        <w:t>len</w:t>
      </w:r>
    </w:p>
    <w:p w14:paraId="15F74F9A" w14:textId="77777777" w:rsidR="003121B8" w:rsidRPr="009B68C8" w:rsidRDefault="003121B8" w:rsidP="00F379AB"/>
    <w:p w14:paraId="4BB5763A" w14:textId="77777777" w:rsidR="00791D7A" w:rsidRPr="009B68C8" w:rsidRDefault="003121B8" w:rsidP="00F379AB">
      <w:r w:rsidRPr="009B68C8">
        <w:t>N</w:t>
      </w:r>
      <w:r w:rsidR="00791D7A" w:rsidRPr="009B68C8">
        <w:t>aročnik ima pravico izvajati nadzor nad delom izvajalca po tej pogodbi.</w:t>
      </w:r>
    </w:p>
    <w:p w14:paraId="0B855A27" w14:textId="77777777" w:rsidR="003121B8" w:rsidRPr="009B68C8" w:rsidRDefault="003121B8" w:rsidP="00F379AB"/>
    <w:p w14:paraId="15E03DCC" w14:textId="77777777" w:rsidR="003121B8" w:rsidRPr="009B68C8" w:rsidRDefault="003121B8" w:rsidP="00F379AB">
      <w:r w:rsidRPr="009B68C8">
        <w:t>Izvajalec mora naročniku na podlagi predhodne najave omogočiti izvajanje nadzorstvenega pregleda kadarkoli med rednim delovnim časom izvajalca.</w:t>
      </w:r>
    </w:p>
    <w:p w14:paraId="56AF745B" w14:textId="77777777" w:rsidR="003121B8" w:rsidRPr="009B68C8" w:rsidRDefault="003121B8" w:rsidP="00F379AB"/>
    <w:p w14:paraId="240F9835" w14:textId="77777777" w:rsidR="003121B8" w:rsidRPr="009B68C8" w:rsidRDefault="003121B8" w:rsidP="00F379AB">
      <w:r w:rsidRPr="009B68C8">
        <w:t xml:space="preserve">Naročnik lahko izvede </w:t>
      </w:r>
      <w:r w:rsidR="00D6287C" w:rsidRPr="009B68C8">
        <w:t>nadzorstveni pregled zaradi preverjanja katerekoli izvajalčeve obveznosti po tej</w:t>
      </w:r>
    </w:p>
    <w:p w14:paraId="4195B425" w14:textId="55C4D3CF" w:rsidR="00791D7A" w:rsidRPr="009B68C8" w:rsidRDefault="00791D7A" w:rsidP="00F379AB">
      <w:r w:rsidRPr="009B68C8">
        <w:t>pogodbi, vključno s preverjanjem, ali izvajalec:</w:t>
      </w:r>
    </w:p>
    <w:p w14:paraId="7AFE7CD2" w14:textId="77777777" w:rsidR="0035706E" w:rsidRPr="009B68C8" w:rsidRDefault="0035706E" w:rsidP="00F379AB"/>
    <w:p w14:paraId="272CB893" w14:textId="77777777" w:rsidR="00791D7A" w:rsidRPr="009B68C8" w:rsidRDefault="00791D7A" w:rsidP="00F379AB">
      <w:pPr>
        <w:pStyle w:val="Odstavekseznama"/>
        <w:numPr>
          <w:ilvl w:val="0"/>
          <w:numId w:val="1"/>
        </w:numPr>
      </w:pPr>
      <w:r w:rsidRPr="009B68C8">
        <w:t>opravlja storitve po tej pogodbi v s</w:t>
      </w:r>
      <w:r w:rsidR="00D6287C" w:rsidRPr="009B68C8">
        <w:t>kladu z zahtevami iz te pogodbe,</w:t>
      </w:r>
    </w:p>
    <w:p w14:paraId="79B19DAA" w14:textId="4FCB58CE" w:rsidR="00791D7A" w:rsidRPr="009B68C8" w:rsidRDefault="00791D7A" w:rsidP="00F379AB">
      <w:pPr>
        <w:pStyle w:val="Odstavekseznama"/>
        <w:numPr>
          <w:ilvl w:val="0"/>
          <w:numId w:val="1"/>
        </w:numPr>
      </w:pPr>
      <w:r w:rsidRPr="009B68C8">
        <w:t xml:space="preserve">izvaja oziroma upošteva tehnične in druge varnostne ukrepe glede varovanja zaupnih podatkov ali kakovosti izvedenih storitev, </w:t>
      </w:r>
    </w:p>
    <w:p w14:paraId="2DFA80CA" w14:textId="67D8CFEC" w:rsidR="00791D7A" w:rsidRPr="009B68C8" w:rsidRDefault="00791D7A" w:rsidP="00F379AB">
      <w:pPr>
        <w:pStyle w:val="Odstavekseznama"/>
        <w:numPr>
          <w:ilvl w:val="0"/>
          <w:numId w:val="1"/>
        </w:numPr>
      </w:pPr>
      <w:r w:rsidRPr="009B68C8">
        <w:t>spoštuje finančne predpise v pomenu revizijskega nadzora oziroma,</w:t>
      </w:r>
    </w:p>
    <w:p w14:paraId="7E2B8CF0" w14:textId="338A2547" w:rsidR="00791D7A" w:rsidRPr="009B68C8" w:rsidRDefault="00791D7A" w:rsidP="00F379AB">
      <w:pPr>
        <w:pStyle w:val="Odstavekseznama"/>
        <w:numPr>
          <w:ilvl w:val="0"/>
          <w:numId w:val="1"/>
        </w:numPr>
      </w:pPr>
      <w:r w:rsidRPr="009B68C8">
        <w:t>upošteva predpise, ki se uporabljajo za storitve, ki so predmet te pogodbe.</w:t>
      </w:r>
    </w:p>
    <w:p w14:paraId="06D57E28" w14:textId="77777777" w:rsidR="00B80AB8" w:rsidRPr="009B68C8" w:rsidRDefault="00B80AB8" w:rsidP="00F379AB"/>
    <w:p w14:paraId="4729410B" w14:textId="77777777" w:rsidR="00446C2A" w:rsidRPr="009B68C8" w:rsidRDefault="00446C2A" w:rsidP="007A5CE2">
      <w:pPr>
        <w:pStyle w:val="len"/>
      </w:pPr>
      <w:r w:rsidRPr="009B68C8">
        <w:t>člen</w:t>
      </w:r>
    </w:p>
    <w:p w14:paraId="14B10FA7" w14:textId="77777777" w:rsidR="00446C2A" w:rsidRPr="009B68C8" w:rsidRDefault="00446C2A" w:rsidP="00F379AB"/>
    <w:p w14:paraId="67B2262C" w14:textId="77777777" w:rsidR="00446C2A" w:rsidRPr="009B68C8" w:rsidRDefault="00446C2A" w:rsidP="00F379AB">
      <w:pPr>
        <w:rPr>
          <w:shd w:val="clear" w:color="auto" w:fill="FFFF00"/>
        </w:rPr>
      </w:pPr>
      <w:r w:rsidRPr="009B68C8">
        <w:t>Izvajalec mora pogodbene storitve izvajati s kadri, ki izpolnjujejo vse zahtevane pogoje iz dokumentacije predmetnega naročila, na podlagi katere je bilo izvajalcu naročilo oddano in podpisana ta pogodba.</w:t>
      </w:r>
    </w:p>
    <w:p w14:paraId="386F6224" w14:textId="77777777" w:rsidR="00446C2A" w:rsidRPr="009B68C8" w:rsidRDefault="00446C2A" w:rsidP="00F379AB"/>
    <w:p w14:paraId="2414D818" w14:textId="77777777" w:rsidR="00446C2A" w:rsidRPr="009B68C8" w:rsidRDefault="00446C2A" w:rsidP="00F379AB">
      <w:r w:rsidRPr="009B68C8">
        <w:t>Izvajalec</w:t>
      </w:r>
      <w:r w:rsidRPr="009B68C8">
        <w:rPr>
          <w:rFonts w:eastAsia="Calibri"/>
        </w:rPr>
        <w:t xml:space="preserve"> </w:t>
      </w:r>
      <w:r w:rsidRPr="009B68C8">
        <w:t>je</w:t>
      </w:r>
      <w:r w:rsidRPr="009B68C8">
        <w:rPr>
          <w:rFonts w:eastAsia="Calibri"/>
        </w:rPr>
        <w:t xml:space="preserve"> </w:t>
      </w:r>
      <w:r w:rsidRPr="009B68C8">
        <w:t>dolžan</w:t>
      </w:r>
      <w:r w:rsidRPr="009B68C8">
        <w:rPr>
          <w:rFonts w:eastAsia="Calibri"/>
        </w:rPr>
        <w:t xml:space="preserve"> </w:t>
      </w:r>
      <w:r w:rsidRPr="009B68C8">
        <w:t>naročnika</w:t>
      </w:r>
      <w:r w:rsidRPr="009B68C8">
        <w:rPr>
          <w:rFonts w:eastAsia="Calibri"/>
        </w:rPr>
        <w:t xml:space="preserve"> vnaprej pisno </w:t>
      </w:r>
      <w:r w:rsidRPr="009B68C8">
        <w:t>obveščati</w:t>
      </w:r>
      <w:r w:rsidRPr="009B68C8">
        <w:rPr>
          <w:rFonts w:eastAsia="Calibri"/>
        </w:rPr>
        <w:t xml:space="preserve"> </w:t>
      </w:r>
      <w:r w:rsidRPr="009B68C8">
        <w:t>o</w:t>
      </w:r>
      <w:r w:rsidRPr="009B68C8">
        <w:rPr>
          <w:rFonts w:eastAsia="Calibri"/>
        </w:rPr>
        <w:t xml:space="preserve"> </w:t>
      </w:r>
      <w:r w:rsidRPr="009B68C8">
        <w:t>vsaki</w:t>
      </w:r>
      <w:r w:rsidRPr="009B68C8">
        <w:rPr>
          <w:rFonts w:eastAsia="Calibri"/>
        </w:rPr>
        <w:t xml:space="preserve"> nameravani </w:t>
      </w:r>
      <w:r w:rsidRPr="009B68C8">
        <w:t>kadrovski</w:t>
      </w:r>
      <w:r w:rsidRPr="009B68C8">
        <w:rPr>
          <w:rFonts w:eastAsia="Calibri"/>
        </w:rPr>
        <w:t xml:space="preserve"> </w:t>
      </w:r>
      <w:r w:rsidRPr="009B68C8">
        <w:t>spremembi</w:t>
      </w:r>
      <w:r w:rsidRPr="009B68C8">
        <w:rPr>
          <w:rFonts w:eastAsia="Calibri"/>
        </w:rPr>
        <w:t xml:space="preserve"> </w:t>
      </w:r>
      <w:r w:rsidRPr="009B68C8">
        <w:t>pri</w:t>
      </w:r>
      <w:r w:rsidRPr="009B68C8">
        <w:rPr>
          <w:rFonts w:eastAsia="Calibri"/>
        </w:rPr>
        <w:t xml:space="preserve"> </w:t>
      </w:r>
      <w:r w:rsidRPr="009B68C8">
        <w:t>izvajanju</w:t>
      </w:r>
      <w:r w:rsidRPr="009B68C8">
        <w:rPr>
          <w:rFonts w:eastAsia="Calibri"/>
        </w:rPr>
        <w:t xml:space="preserve"> </w:t>
      </w:r>
      <w:r w:rsidRPr="009B68C8">
        <w:t>storitev</w:t>
      </w:r>
      <w:r w:rsidRPr="009B68C8">
        <w:rPr>
          <w:rFonts w:eastAsia="Calibri"/>
        </w:rPr>
        <w:t xml:space="preserve"> </w:t>
      </w:r>
      <w:r w:rsidRPr="009B68C8">
        <w:t>tega</w:t>
      </w:r>
      <w:r w:rsidRPr="009B68C8">
        <w:rPr>
          <w:rFonts w:eastAsia="Calibri"/>
        </w:rPr>
        <w:t xml:space="preserve"> </w:t>
      </w:r>
      <w:r w:rsidRPr="009B68C8">
        <w:t>naročila</w:t>
      </w:r>
      <w:r w:rsidRPr="009B68C8">
        <w:rPr>
          <w:rFonts w:eastAsia="Calibri"/>
        </w:rPr>
        <w:t xml:space="preserve"> </w:t>
      </w:r>
      <w:r w:rsidRPr="009B68C8">
        <w:t>oziroma</w:t>
      </w:r>
      <w:r w:rsidRPr="009B68C8">
        <w:rPr>
          <w:rFonts w:eastAsia="Calibri"/>
        </w:rPr>
        <w:t xml:space="preserve"> </w:t>
      </w:r>
      <w:r w:rsidRPr="009B68C8">
        <w:t>te</w:t>
      </w:r>
      <w:r w:rsidRPr="009B68C8">
        <w:rPr>
          <w:rFonts w:eastAsia="Calibri"/>
        </w:rPr>
        <w:t xml:space="preserve"> </w:t>
      </w:r>
      <w:r w:rsidRPr="009B68C8">
        <w:t>pogodbe in naročniku predložiti dokumente, ki so zahtevani in štejejo za usposobljenost kadra.</w:t>
      </w:r>
    </w:p>
    <w:p w14:paraId="4EB2E277" w14:textId="77777777" w:rsidR="00446C2A" w:rsidRPr="009B68C8" w:rsidRDefault="00446C2A" w:rsidP="00F379AB">
      <w:pPr>
        <w:rPr>
          <w:rFonts w:eastAsia="Calibri"/>
        </w:rPr>
      </w:pPr>
    </w:p>
    <w:p w14:paraId="3FA6CF97" w14:textId="2887EAEB" w:rsidR="00446C2A" w:rsidRPr="009B68C8" w:rsidRDefault="00446C2A" w:rsidP="00F379AB">
      <w:r w:rsidRPr="009B68C8">
        <w:t>Kot</w:t>
      </w:r>
      <w:r w:rsidRPr="009B68C8">
        <w:rPr>
          <w:rFonts w:eastAsia="Calibri"/>
        </w:rPr>
        <w:t xml:space="preserve"> </w:t>
      </w:r>
      <w:r w:rsidRPr="009B68C8">
        <w:t>sprememba</w:t>
      </w:r>
      <w:r w:rsidRPr="009B68C8">
        <w:rPr>
          <w:rFonts w:eastAsia="Calibri"/>
        </w:rPr>
        <w:t xml:space="preserve"> </w:t>
      </w:r>
      <w:r w:rsidRPr="009B68C8">
        <w:t>se</w:t>
      </w:r>
      <w:r w:rsidRPr="009B68C8">
        <w:rPr>
          <w:rFonts w:eastAsia="Calibri"/>
        </w:rPr>
        <w:t xml:space="preserve"> </w:t>
      </w:r>
      <w:r w:rsidRPr="009B68C8">
        <w:t>štejejo</w:t>
      </w:r>
      <w:r w:rsidRPr="009B68C8">
        <w:rPr>
          <w:rFonts w:eastAsia="Calibri"/>
        </w:rPr>
        <w:t xml:space="preserve"> </w:t>
      </w:r>
      <w:r w:rsidRPr="009B68C8">
        <w:t>morebitna</w:t>
      </w:r>
      <w:r w:rsidRPr="009B68C8">
        <w:rPr>
          <w:rFonts w:eastAsia="Calibri"/>
        </w:rPr>
        <w:t xml:space="preserve"> </w:t>
      </w:r>
      <w:r w:rsidRPr="009B68C8">
        <w:t>zamenjava v prijavi prijavljenega</w:t>
      </w:r>
      <w:r w:rsidRPr="009B68C8">
        <w:rPr>
          <w:rFonts w:eastAsia="Calibri"/>
        </w:rPr>
        <w:t xml:space="preserve"> </w:t>
      </w:r>
      <w:r w:rsidRPr="009B68C8">
        <w:t>kadra</w:t>
      </w:r>
      <w:r w:rsidR="00D046B6">
        <w:t>,</w:t>
      </w:r>
      <w:r w:rsidRPr="009B68C8">
        <w:rPr>
          <w:rFonts w:eastAsia="Calibri"/>
        </w:rPr>
        <w:t xml:space="preserve"> </w:t>
      </w:r>
      <w:r w:rsidRPr="009B68C8">
        <w:t>kot</w:t>
      </w:r>
      <w:r w:rsidRPr="009B68C8">
        <w:rPr>
          <w:rFonts w:eastAsia="Calibri"/>
        </w:rPr>
        <w:t xml:space="preserve"> </w:t>
      </w:r>
      <w:r w:rsidRPr="009B68C8">
        <w:t>tudi</w:t>
      </w:r>
      <w:r w:rsidRPr="009B68C8">
        <w:rPr>
          <w:rFonts w:eastAsia="Calibri"/>
        </w:rPr>
        <w:t xml:space="preserve"> </w:t>
      </w:r>
      <w:r w:rsidRPr="009B68C8">
        <w:t>morebitni</w:t>
      </w:r>
      <w:r w:rsidRPr="009B68C8">
        <w:rPr>
          <w:rFonts w:eastAsia="Calibri"/>
        </w:rPr>
        <w:t xml:space="preserve"> </w:t>
      </w:r>
      <w:r w:rsidRPr="009B68C8">
        <w:t>dodatni</w:t>
      </w:r>
      <w:r w:rsidRPr="009B68C8">
        <w:rPr>
          <w:rFonts w:eastAsia="Calibri"/>
        </w:rPr>
        <w:t xml:space="preserve"> </w:t>
      </w:r>
      <w:r w:rsidRPr="009B68C8">
        <w:t>kadri,</w:t>
      </w:r>
      <w:r w:rsidRPr="009B68C8">
        <w:rPr>
          <w:rFonts w:eastAsia="Calibri"/>
        </w:rPr>
        <w:t xml:space="preserve"> </w:t>
      </w:r>
      <w:r w:rsidRPr="009B68C8">
        <w:t>ki</w:t>
      </w:r>
      <w:r w:rsidRPr="009B68C8">
        <w:rPr>
          <w:rFonts w:eastAsia="Calibri"/>
        </w:rPr>
        <w:t xml:space="preserve"> </w:t>
      </w:r>
      <w:r w:rsidRPr="009B68C8">
        <w:t>bi</w:t>
      </w:r>
      <w:r w:rsidRPr="009B68C8">
        <w:rPr>
          <w:rFonts w:eastAsia="Calibri"/>
        </w:rPr>
        <w:t xml:space="preserve"> </w:t>
      </w:r>
      <w:r w:rsidRPr="009B68C8">
        <w:t>opravljali</w:t>
      </w:r>
      <w:r w:rsidRPr="009B68C8">
        <w:rPr>
          <w:rFonts w:eastAsia="Calibri"/>
        </w:rPr>
        <w:t xml:space="preserve"> </w:t>
      </w:r>
      <w:r w:rsidRPr="009B68C8">
        <w:t>predmetne</w:t>
      </w:r>
      <w:r w:rsidRPr="009B68C8">
        <w:rPr>
          <w:rFonts w:eastAsia="Calibri"/>
        </w:rPr>
        <w:t xml:space="preserve"> </w:t>
      </w:r>
      <w:r w:rsidRPr="009B68C8">
        <w:t xml:space="preserve">storitve. Novi kadri morajo izpolnjevati enake pogoje, kot so bili zahtevani v </w:t>
      </w:r>
      <w:r w:rsidR="000D366A" w:rsidRPr="009B68C8">
        <w:t>dokumentaciji predmetnega naročila</w:t>
      </w:r>
      <w:r w:rsidRPr="009B68C8">
        <w:t>.</w:t>
      </w:r>
    </w:p>
    <w:p w14:paraId="7D769DF5" w14:textId="77777777" w:rsidR="00446C2A" w:rsidRPr="009B68C8" w:rsidRDefault="00446C2A" w:rsidP="00F379AB"/>
    <w:p w14:paraId="4A96B27E" w14:textId="77777777" w:rsidR="00446C2A" w:rsidRPr="009B68C8" w:rsidRDefault="00446C2A" w:rsidP="00F379AB">
      <w:r w:rsidRPr="009B68C8">
        <w:rPr>
          <w:iCs/>
        </w:rPr>
        <w:t>Naročnik po preveritvi izpolnjevanja iz zgornjega odstavka izvajalca obvesti o rezultatih preveritve</w:t>
      </w:r>
      <w:r w:rsidRPr="009B68C8">
        <w:t xml:space="preserve"> v petih delovnih dneh po prejetem obvestilu o napovedani spremembi. Če po roku iz prejšnjega stavka izvajalca ne obvesti se šteje, da kader izpolnjuje usposobljenost.</w:t>
      </w:r>
    </w:p>
    <w:p w14:paraId="19009A39" w14:textId="3A9E5777" w:rsidR="00446C2A" w:rsidRPr="009B68C8" w:rsidRDefault="00446C2A" w:rsidP="00F379AB"/>
    <w:p w14:paraId="472CBC4B" w14:textId="77777777" w:rsidR="000F3843" w:rsidRPr="009B68C8" w:rsidRDefault="000F3843" w:rsidP="007A5CE2">
      <w:pPr>
        <w:pStyle w:val="Slog1"/>
      </w:pPr>
      <w:r w:rsidRPr="009B68C8">
        <w:t>CENE IN PLAČILNI POGOJI</w:t>
      </w:r>
    </w:p>
    <w:p w14:paraId="1A405E24" w14:textId="77777777" w:rsidR="000F3843" w:rsidRPr="009B68C8" w:rsidRDefault="000F3843" w:rsidP="00F379AB"/>
    <w:p w14:paraId="32685D33" w14:textId="77777777" w:rsidR="000F3843" w:rsidRPr="009B68C8" w:rsidRDefault="000F3843" w:rsidP="007A5CE2">
      <w:pPr>
        <w:pStyle w:val="len"/>
      </w:pPr>
      <w:r w:rsidRPr="009B68C8">
        <w:t>člen</w:t>
      </w:r>
    </w:p>
    <w:p w14:paraId="68CC4A5D" w14:textId="77777777" w:rsidR="000F3843" w:rsidRPr="009B68C8" w:rsidRDefault="000F3843" w:rsidP="00F379AB"/>
    <w:p w14:paraId="004DADA7" w14:textId="05DA10FC" w:rsidR="000F3843" w:rsidRPr="009B68C8" w:rsidRDefault="000F3843" w:rsidP="00F379AB">
      <w:r w:rsidRPr="009B68C8">
        <w:t>Storitve po tej pogodbi se zaračunavajo po cenah na enoto iz priloge 2.</w:t>
      </w:r>
    </w:p>
    <w:p w14:paraId="3F0B874E" w14:textId="77777777" w:rsidR="000F3843" w:rsidRPr="009B68C8" w:rsidRDefault="000F3843" w:rsidP="00F379AB"/>
    <w:p w14:paraId="3852988D" w14:textId="5A3CC6BA" w:rsidR="000F3843" w:rsidRPr="009B68C8" w:rsidRDefault="000F3843" w:rsidP="00F379AB">
      <w:r w:rsidRPr="009B68C8">
        <w:t>Cene na enoto v EUR z DDV iz priloge 2 so fiksne ves čas trajanja te pogodbe in vključujejo vse stroške za izvedbo predmeta pogodbe.</w:t>
      </w:r>
    </w:p>
    <w:p w14:paraId="53B31996" w14:textId="77777777" w:rsidR="000F3843" w:rsidRPr="009B68C8" w:rsidRDefault="000F3843" w:rsidP="00F379AB"/>
    <w:p w14:paraId="18E96A75" w14:textId="77777777" w:rsidR="000F3843" w:rsidRPr="009B68C8" w:rsidRDefault="000F3843" w:rsidP="00F379AB">
      <w:r w:rsidRPr="009B68C8">
        <w:t xml:space="preserve">Skupna predvidena pogodbena vrednost storitev po tej pogodbi znaša </w:t>
      </w:r>
      <w:bookmarkStart w:id="4" w:name="_Hlk25578665"/>
      <w:r w:rsidRPr="009B68C8">
        <w:fldChar w:fldCharType="begin">
          <w:ffData>
            <w:name w:val="Besedilo45"/>
            <w:enabled/>
            <w:calcOnExit w:val="0"/>
            <w:textInput/>
          </w:ffData>
        </w:fldChar>
      </w:r>
      <w:r w:rsidRPr="009B68C8">
        <w:instrText xml:space="preserve"> FORMTEXT </w:instrText>
      </w:r>
      <w:r w:rsidRPr="009B68C8">
        <w:fldChar w:fldCharType="separate"/>
      </w:r>
      <w:r w:rsidRPr="009B68C8">
        <w:t> </w:t>
      </w:r>
      <w:r w:rsidRPr="009B68C8">
        <w:t> </w:t>
      </w:r>
      <w:r w:rsidRPr="009B68C8">
        <w:t> </w:t>
      </w:r>
      <w:r w:rsidRPr="009B68C8">
        <w:t> </w:t>
      </w:r>
      <w:r w:rsidRPr="009B68C8">
        <w:t> </w:t>
      </w:r>
      <w:r w:rsidRPr="009B68C8">
        <w:fldChar w:fldCharType="end"/>
      </w:r>
      <w:bookmarkEnd w:id="4"/>
      <w:r w:rsidRPr="009B68C8">
        <w:t xml:space="preserve"> EUR z DDV (z besedo </w:t>
      </w:r>
      <w:r w:rsidRPr="009B68C8">
        <w:fldChar w:fldCharType="begin">
          <w:ffData>
            <w:name w:val="Besedilo45"/>
            <w:enabled/>
            <w:calcOnExit w:val="0"/>
            <w:textInput/>
          </w:ffData>
        </w:fldChar>
      </w:r>
      <w:r w:rsidRPr="009B68C8">
        <w:instrText xml:space="preserve"> FORMTEXT </w:instrText>
      </w:r>
      <w:r w:rsidRPr="009B68C8">
        <w:fldChar w:fldCharType="separate"/>
      </w:r>
      <w:r w:rsidRPr="009B68C8">
        <w:t> </w:t>
      </w:r>
      <w:r w:rsidRPr="009B68C8">
        <w:t> </w:t>
      </w:r>
      <w:r w:rsidRPr="009B68C8">
        <w:t> </w:t>
      </w:r>
      <w:r w:rsidRPr="009B68C8">
        <w:t> </w:t>
      </w:r>
      <w:r w:rsidRPr="009B68C8">
        <w:t> </w:t>
      </w:r>
      <w:r w:rsidRPr="009B68C8">
        <w:fldChar w:fldCharType="end"/>
      </w:r>
      <w:r w:rsidRPr="009B68C8">
        <w:t xml:space="preserve"> evrov </w:t>
      </w:r>
      <w:r w:rsidRPr="009B68C8">
        <w:fldChar w:fldCharType="begin">
          <w:ffData>
            <w:name w:val="Besedilo45"/>
            <w:enabled/>
            <w:calcOnExit w:val="0"/>
            <w:textInput/>
          </w:ffData>
        </w:fldChar>
      </w:r>
      <w:r w:rsidRPr="009B68C8">
        <w:instrText xml:space="preserve"> FORMTEXT </w:instrText>
      </w:r>
      <w:r w:rsidRPr="009B68C8">
        <w:fldChar w:fldCharType="separate"/>
      </w:r>
      <w:r w:rsidRPr="009B68C8">
        <w:t> </w:t>
      </w:r>
      <w:r w:rsidRPr="009B68C8">
        <w:t> </w:t>
      </w:r>
      <w:r w:rsidRPr="009B68C8">
        <w:t> </w:t>
      </w:r>
      <w:r w:rsidRPr="009B68C8">
        <w:t> </w:t>
      </w:r>
      <w:r w:rsidRPr="009B68C8">
        <w:t> </w:t>
      </w:r>
      <w:r w:rsidRPr="009B68C8">
        <w:fldChar w:fldCharType="end"/>
      </w:r>
      <w:r w:rsidRPr="009B68C8">
        <w:t>/00).</w:t>
      </w:r>
    </w:p>
    <w:p w14:paraId="4DA5D19C" w14:textId="5FB5A3B7" w:rsidR="000F3843" w:rsidRDefault="000F3843" w:rsidP="00F379AB"/>
    <w:p w14:paraId="565696B9" w14:textId="52E10F9F" w:rsidR="00620315" w:rsidRDefault="00620315" w:rsidP="00F379AB"/>
    <w:p w14:paraId="1F212D7E" w14:textId="56DAEF5F" w:rsidR="00620315" w:rsidRDefault="00620315" w:rsidP="00F379AB"/>
    <w:p w14:paraId="281DFCFC" w14:textId="217F117C" w:rsidR="00620315" w:rsidRDefault="00620315" w:rsidP="00F379AB"/>
    <w:p w14:paraId="22CE95E5" w14:textId="77777777" w:rsidR="00620315" w:rsidRPr="009B68C8" w:rsidRDefault="00620315" w:rsidP="00F379AB"/>
    <w:p w14:paraId="66A31B61" w14:textId="77777777" w:rsidR="00CD1996" w:rsidRPr="009B68C8" w:rsidRDefault="00CD1996" w:rsidP="007A5CE2">
      <w:pPr>
        <w:pStyle w:val="len"/>
      </w:pPr>
      <w:r w:rsidRPr="009B68C8">
        <w:t>člen</w:t>
      </w:r>
    </w:p>
    <w:p w14:paraId="10F36207" w14:textId="77777777" w:rsidR="00F21784" w:rsidRPr="009B68C8" w:rsidRDefault="00F21784" w:rsidP="00F379AB"/>
    <w:p w14:paraId="16866427" w14:textId="138D65CA" w:rsidR="00F21784" w:rsidRPr="009B68C8" w:rsidRDefault="00F21784" w:rsidP="00F379AB">
      <w:r w:rsidRPr="009B68C8">
        <w:t>Storitve za aktivnosti iz 1. točke prvega odstavka 2. člena te pogodbe se plačujejo po</w:t>
      </w:r>
      <w:r w:rsidR="00F05F98">
        <w:t xml:space="preserve"> vsaki</w:t>
      </w:r>
      <w:r w:rsidRPr="009B68C8">
        <w:t xml:space="preserve"> opravljeni delavnic</w:t>
      </w:r>
      <w:r w:rsidR="00F05F98">
        <w:t>i</w:t>
      </w:r>
      <w:r w:rsidR="00D14349">
        <w:t>.</w:t>
      </w:r>
    </w:p>
    <w:p w14:paraId="36ED8DD2" w14:textId="77777777" w:rsidR="00F21784" w:rsidRPr="009B68C8" w:rsidRDefault="00F21784" w:rsidP="00F379AB"/>
    <w:p w14:paraId="293301B6" w14:textId="7443222D" w:rsidR="00FB21E6" w:rsidRDefault="00FB21E6" w:rsidP="00F379AB">
      <w:r w:rsidRPr="00FD38E7">
        <w:t xml:space="preserve">Storitve za aktivnosti iz  2., </w:t>
      </w:r>
      <w:r w:rsidR="00620315" w:rsidRPr="00FD38E7">
        <w:t>4</w:t>
      </w:r>
      <w:r w:rsidR="0015530C" w:rsidRPr="00FD38E7">
        <w:t>.</w:t>
      </w:r>
      <w:r w:rsidR="00620315" w:rsidRPr="00FD38E7">
        <w:t xml:space="preserve"> </w:t>
      </w:r>
      <w:r w:rsidRPr="00FD38E7">
        <w:t xml:space="preserve">in </w:t>
      </w:r>
      <w:r w:rsidR="0015530C" w:rsidRPr="00FD38E7">
        <w:t>5</w:t>
      </w:r>
      <w:r w:rsidRPr="00FD38E7">
        <w:t xml:space="preserve">. </w:t>
      </w:r>
      <w:r w:rsidR="00DA48B2" w:rsidRPr="00FD38E7">
        <w:t xml:space="preserve">ter </w:t>
      </w:r>
      <w:r w:rsidR="00620315" w:rsidRPr="00FD38E7">
        <w:t>6</w:t>
      </w:r>
      <w:r w:rsidR="00DA48B2" w:rsidRPr="00FD38E7">
        <w:t xml:space="preserve">.2 </w:t>
      </w:r>
      <w:r w:rsidRPr="00FD38E7">
        <w:t>točke prvega odstavka 2. člena te pogodbe se plačujejo po zaključ</w:t>
      </w:r>
      <w:r w:rsidR="00095709" w:rsidRPr="00FD38E7">
        <w:t>ku aktivnosti</w:t>
      </w:r>
      <w:r w:rsidRPr="00FD38E7">
        <w:t>, in sicer samo za dejansko opravljene storitve.</w:t>
      </w:r>
    </w:p>
    <w:p w14:paraId="42E678F3" w14:textId="77777777" w:rsidR="00E91088" w:rsidRPr="009B68C8" w:rsidRDefault="00E91088" w:rsidP="00F379AB"/>
    <w:p w14:paraId="58B65BB9" w14:textId="0F1967EF" w:rsidR="00E91088" w:rsidRPr="009B68C8" w:rsidRDefault="00E91088" w:rsidP="00E91088">
      <w:r w:rsidRPr="009B68C8">
        <w:t xml:space="preserve">Storitve za aktivnosti </w:t>
      </w:r>
      <w:r w:rsidRPr="00B73A5F">
        <w:t xml:space="preserve">iz </w:t>
      </w:r>
      <w:r>
        <w:t>3., 6</w:t>
      </w:r>
      <w:r w:rsidRPr="00B73A5F">
        <w:t>.1</w:t>
      </w:r>
      <w:r w:rsidRPr="009B68C8">
        <w:t xml:space="preserve"> in </w:t>
      </w:r>
      <w:r w:rsidR="00FD38E7">
        <w:t>celotn</w:t>
      </w:r>
      <w:r w:rsidR="0082105F">
        <w:t>o</w:t>
      </w:r>
      <w:r w:rsidR="00FD38E7">
        <w:t xml:space="preserve"> </w:t>
      </w:r>
      <w:r>
        <w:t>7</w:t>
      </w:r>
      <w:r w:rsidRPr="009B68C8">
        <w:t>. točk</w:t>
      </w:r>
      <w:r w:rsidR="00FD38E7">
        <w:t>i</w:t>
      </w:r>
      <w:r w:rsidRPr="009B68C8">
        <w:t xml:space="preserve"> prvega odstavka 2. člena te pogodbe se plačujejo mesečno za pretekli mesec, in sicer samo za dejansko opravljene storitve.</w:t>
      </w:r>
    </w:p>
    <w:p w14:paraId="12194DF7" w14:textId="3D2AD1BD" w:rsidR="00FB21E6" w:rsidRPr="009B68C8" w:rsidRDefault="00FB21E6" w:rsidP="00F379AB"/>
    <w:p w14:paraId="283D2D07" w14:textId="07A3C5DF" w:rsidR="009D7A2D" w:rsidRPr="009B68C8" w:rsidRDefault="009D7A2D" w:rsidP="00F379AB">
      <w:r w:rsidRPr="009B68C8">
        <w:t xml:space="preserve">Podlaga za izstavitev računa za opravljene aktivnosti iz </w:t>
      </w:r>
      <w:r w:rsidR="0015530C" w:rsidRPr="009B68C8">
        <w:t>3</w:t>
      </w:r>
      <w:r w:rsidR="0082105F">
        <w:t>.,</w:t>
      </w:r>
      <w:r w:rsidR="00E91088">
        <w:t xml:space="preserve"> </w:t>
      </w:r>
      <w:r w:rsidR="0015530C">
        <w:t>6</w:t>
      </w:r>
      <w:r w:rsidR="0015530C" w:rsidRPr="00B73A5F">
        <w:t>.2</w:t>
      </w:r>
      <w:r w:rsidR="00E91088">
        <w:t xml:space="preserve"> in 7.3</w:t>
      </w:r>
      <w:r w:rsidR="0015530C" w:rsidRPr="00B73A5F">
        <w:t xml:space="preserve"> </w:t>
      </w:r>
      <w:r w:rsidR="0082105F">
        <w:t xml:space="preserve">točke </w:t>
      </w:r>
      <w:r w:rsidRPr="009B68C8">
        <w:t xml:space="preserve">prvega odstavka 2. člena te pogodbe je obojestransko podpisan prevzemni zapisnik iz </w:t>
      </w:r>
      <w:r w:rsidRPr="009B68C8">
        <w:fldChar w:fldCharType="begin"/>
      </w:r>
      <w:r w:rsidRPr="009B68C8">
        <w:instrText xml:space="preserve"> REF _Ref56501672 \r \h  \* MERGEFORMAT </w:instrText>
      </w:r>
      <w:r w:rsidRPr="009B68C8">
        <w:fldChar w:fldCharType="separate"/>
      </w:r>
      <w:r w:rsidR="000F690D" w:rsidRPr="009B68C8">
        <w:t>17</w:t>
      </w:r>
      <w:r w:rsidRPr="009B68C8">
        <w:fldChar w:fldCharType="end"/>
      </w:r>
      <w:r w:rsidRPr="009B68C8">
        <w:t>. člena te pogodbe. Obojestransko podpisan prevzemni zapisnik je priloga računu.</w:t>
      </w:r>
    </w:p>
    <w:p w14:paraId="2EBD1E39" w14:textId="77777777" w:rsidR="009D7A2D" w:rsidRPr="009B68C8" w:rsidRDefault="009D7A2D" w:rsidP="00F379AB"/>
    <w:p w14:paraId="4BBFCC32" w14:textId="666538C9" w:rsidR="0098222A" w:rsidRDefault="0098222A" w:rsidP="00F379AB">
      <w:r w:rsidRPr="009B68C8">
        <w:t xml:space="preserve">Podlaga za izstavitev računa za opravljene aktivnosti iz </w:t>
      </w:r>
      <w:r w:rsidR="0082105F">
        <w:t xml:space="preserve">1., </w:t>
      </w:r>
      <w:r w:rsidR="0082105F" w:rsidRPr="009B68C8">
        <w:t xml:space="preserve">2., </w:t>
      </w:r>
      <w:r w:rsidR="0082105F">
        <w:t>4.,</w:t>
      </w:r>
      <w:r w:rsidR="0082105F" w:rsidRPr="003A6BA6">
        <w:t xml:space="preserve"> </w:t>
      </w:r>
      <w:r w:rsidR="0082105F">
        <w:t>5</w:t>
      </w:r>
      <w:r w:rsidR="0082105F" w:rsidRPr="003A6BA6">
        <w:t>.</w:t>
      </w:r>
      <w:r w:rsidR="0082105F">
        <w:t xml:space="preserve">, 6.1,  </w:t>
      </w:r>
      <w:r w:rsidR="0015530C">
        <w:t>7</w:t>
      </w:r>
      <w:r>
        <w:t xml:space="preserve">.1, </w:t>
      </w:r>
      <w:r w:rsidR="0015530C">
        <w:t>7</w:t>
      </w:r>
      <w:r>
        <w:t xml:space="preserve">.2, </w:t>
      </w:r>
      <w:r w:rsidR="0015530C">
        <w:t>7</w:t>
      </w:r>
      <w:r>
        <w:t xml:space="preserve">.4 in </w:t>
      </w:r>
      <w:r w:rsidR="0015530C">
        <w:t>7</w:t>
      </w:r>
      <w:r>
        <w:t xml:space="preserve">.5 </w:t>
      </w:r>
      <w:r w:rsidRPr="009B68C8">
        <w:t xml:space="preserve">točke prvega odstavka 2. člena te pogodbe je </w:t>
      </w:r>
      <w:r>
        <w:t xml:space="preserve">naročnikovo naročilo in </w:t>
      </w:r>
      <w:r w:rsidRPr="009B68C8">
        <w:t xml:space="preserve">obojestransko podpisan prevzemni zapisnik iz </w:t>
      </w:r>
      <w:r w:rsidRPr="009B68C8">
        <w:fldChar w:fldCharType="begin"/>
      </w:r>
      <w:r w:rsidRPr="009B68C8">
        <w:instrText xml:space="preserve"> REF _Ref56501672 \r \h  \* MERGEFORMAT </w:instrText>
      </w:r>
      <w:r w:rsidRPr="009B68C8">
        <w:fldChar w:fldCharType="separate"/>
      </w:r>
      <w:r w:rsidRPr="009B68C8">
        <w:t>17</w:t>
      </w:r>
      <w:r w:rsidRPr="009B68C8">
        <w:fldChar w:fldCharType="end"/>
      </w:r>
      <w:r w:rsidRPr="009B68C8">
        <w:t xml:space="preserve">. člena te pogodbe. </w:t>
      </w:r>
      <w:r w:rsidR="00AE2FA5" w:rsidRPr="0082105F">
        <w:t>Naročilo in o</w:t>
      </w:r>
      <w:r w:rsidRPr="0082105F">
        <w:t xml:space="preserve">bojestransko podpisan prevzemni zapisnik </w:t>
      </w:r>
      <w:r w:rsidR="00AE2FA5" w:rsidRPr="0082105F">
        <w:t>sta</w:t>
      </w:r>
      <w:r w:rsidRPr="0082105F">
        <w:t xml:space="preserve"> prilog</w:t>
      </w:r>
      <w:r w:rsidR="00AE2FA5" w:rsidRPr="0082105F">
        <w:t>i</w:t>
      </w:r>
      <w:r w:rsidRPr="0082105F">
        <w:t xml:space="preserve"> računu.</w:t>
      </w:r>
    </w:p>
    <w:p w14:paraId="48EA7BFB" w14:textId="26B74BFA" w:rsidR="00CD1996" w:rsidRPr="009B68C8" w:rsidRDefault="00CD1996" w:rsidP="00F379AB"/>
    <w:p w14:paraId="14E2177D" w14:textId="77777777" w:rsidR="0020207E" w:rsidRPr="009B68C8" w:rsidRDefault="0020207E" w:rsidP="007A5CE2">
      <w:pPr>
        <w:pStyle w:val="len"/>
      </w:pPr>
      <w:r w:rsidRPr="009B68C8">
        <w:t>člen</w:t>
      </w:r>
    </w:p>
    <w:p w14:paraId="40ABD653" w14:textId="77777777" w:rsidR="0020207E" w:rsidRPr="009B68C8" w:rsidRDefault="0020207E" w:rsidP="00F379AB"/>
    <w:p w14:paraId="1B4A05AC" w14:textId="5C5E91C7" w:rsidR="0020207E" w:rsidRPr="009B68C8" w:rsidRDefault="0020207E" w:rsidP="00F379AB">
      <w:r w:rsidRPr="009B68C8">
        <w:t>Porabljeni čas za aktivnosti iz te pogodbe je vsota porabe časa iz pisnih poročil o opravljenem delu, preračunano po načelu 60 minut je 1 ura. Obračunska enota je 15 minut, obračuna se vsakih začetih 15 minut.</w:t>
      </w:r>
    </w:p>
    <w:p w14:paraId="01C850F5" w14:textId="77777777" w:rsidR="0020207E" w:rsidRPr="009B68C8" w:rsidRDefault="0020207E" w:rsidP="00F379AB"/>
    <w:p w14:paraId="6D6735F8" w14:textId="77777777" w:rsidR="000F3843" w:rsidRPr="009B68C8" w:rsidRDefault="000F3843" w:rsidP="007A5CE2">
      <w:pPr>
        <w:pStyle w:val="len"/>
      </w:pPr>
      <w:r w:rsidRPr="009B68C8">
        <w:t>člen</w:t>
      </w:r>
    </w:p>
    <w:p w14:paraId="2B8E654E" w14:textId="685E25CA" w:rsidR="000F3843" w:rsidRPr="009B68C8" w:rsidRDefault="000F3843" w:rsidP="00F379AB"/>
    <w:p w14:paraId="73A6120D" w14:textId="517E5746" w:rsidR="006573E0" w:rsidRPr="009B68C8" w:rsidRDefault="006573E0" w:rsidP="00F379AB">
      <w:r w:rsidRPr="009B68C8">
        <w:rPr>
          <w:noProof/>
        </w:rPr>
        <w:t xml:space="preserve">Storitve za aktivnosti iz 1. do </w:t>
      </w:r>
      <w:r w:rsidR="0015530C">
        <w:rPr>
          <w:noProof/>
        </w:rPr>
        <w:t>6</w:t>
      </w:r>
      <w:r w:rsidRPr="009B68C8">
        <w:rPr>
          <w:noProof/>
        </w:rPr>
        <w:t xml:space="preserve">. točke </w:t>
      </w:r>
      <w:r w:rsidRPr="009B68C8">
        <w:t>prvega odstavka 2. člena te pogodbe sofinancirata Republika Slovenija in Evropska unija iz Evropskega socialnega sklada, v okviru operacije Povezljivost, odprtost, kakovost (POK), aktivnosti Tehnična in semantična konsolidacija temeljnih podatkovnih registrov.</w:t>
      </w:r>
    </w:p>
    <w:p w14:paraId="3DA1E220" w14:textId="77777777" w:rsidR="006573E0" w:rsidRPr="009B68C8" w:rsidRDefault="006573E0" w:rsidP="00F379AB"/>
    <w:p w14:paraId="10D11EB5" w14:textId="656EDD08" w:rsidR="000F3843" w:rsidRPr="009B68C8" w:rsidRDefault="000F3843" w:rsidP="00F379AB">
      <w:r w:rsidRPr="009B68C8">
        <w:t xml:space="preserve">Storitve za aktivnosti iz </w:t>
      </w:r>
      <w:r w:rsidR="00FD3B47">
        <w:t>7</w:t>
      </w:r>
      <w:r w:rsidRPr="009B68C8">
        <w:t>. točke prvega odstavka 2. člena te pogodbe se financirajo iz integralnih sredstev proračuna.</w:t>
      </w:r>
    </w:p>
    <w:p w14:paraId="44540526" w14:textId="66564F9B" w:rsidR="00AE1FEB" w:rsidRPr="009B68C8" w:rsidRDefault="00AE1FEB" w:rsidP="00F379AB"/>
    <w:p w14:paraId="56482273" w14:textId="22558B94" w:rsidR="00AE1FEB" w:rsidRPr="009B68C8" w:rsidRDefault="00AE1FEB" w:rsidP="00F379AB">
      <w:r w:rsidRPr="009B68C8">
        <w:t>Zaradi različnega vira financiranja</w:t>
      </w:r>
      <w:r w:rsidR="00CC7036">
        <w:t>,</w:t>
      </w:r>
      <w:r w:rsidRPr="009B68C8">
        <w:t xml:space="preserve"> se računi za opravljene storitve iz </w:t>
      </w:r>
      <w:r w:rsidR="00FD3B47">
        <w:t>7</w:t>
      </w:r>
      <w:r w:rsidRPr="009B68C8">
        <w:t>. točke prvega odstavka 2. člena se izdajajo ločeno od računov za opravljene storitve i</w:t>
      </w:r>
      <w:r w:rsidRPr="00676E40">
        <w:t xml:space="preserve">z </w:t>
      </w:r>
      <w:r w:rsidR="006573E0" w:rsidRPr="00676E40">
        <w:t>1</w:t>
      </w:r>
      <w:r w:rsidRPr="00676E40">
        <w:t xml:space="preserve">. do </w:t>
      </w:r>
      <w:r w:rsidR="00FD3B47">
        <w:t>6</w:t>
      </w:r>
      <w:r w:rsidRPr="00676E40">
        <w:t>. točke prve</w:t>
      </w:r>
      <w:r w:rsidR="00BB1564" w:rsidRPr="00676E40">
        <w:t>ga</w:t>
      </w:r>
      <w:r w:rsidR="00BB1564" w:rsidRPr="009B68C8">
        <w:t xml:space="preserve"> odstavka 2. člena.</w:t>
      </w:r>
    </w:p>
    <w:p w14:paraId="1D4E7E6E" w14:textId="65672BC5" w:rsidR="000F3843" w:rsidRPr="009B68C8" w:rsidRDefault="000F3843" w:rsidP="00F379AB"/>
    <w:p w14:paraId="0EE7D1A5" w14:textId="77777777" w:rsidR="00AE1FEB" w:rsidRPr="009B68C8" w:rsidRDefault="00AE1FEB" w:rsidP="007A5CE2">
      <w:pPr>
        <w:pStyle w:val="len"/>
      </w:pPr>
      <w:r w:rsidRPr="009B68C8">
        <w:t>člen</w:t>
      </w:r>
    </w:p>
    <w:p w14:paraId="6E625C37" w14:textId="77777777" w:rsidR="00AE1FEB" w:rsidRPr="009B68C8" w:rsidRDefault="00AE1FEB" w:rsidP="00F379AB"/>
    <w:p w14:paraId="2A328338" w14:textId="77777777" w:rsidR="00AE1FEB" w:rsidRPr="009B68C8" w:rsidRDefault="00AE1FEB" w:rsidP="00F379AB">
      <w:r w:rsidRPr="009B68C8">
        <w:t>Izvajalec pošilja vse račune naročniku izključno v elektronski obliki (e-račun), skladno z veljavnim Zakonom o opravljanju plačilnih storitev za proračunske uporabnike. Računi se morajo sklicevati na številko pogodbe, na podlagi katere se izstavljajo.</w:t>
      </w:r>
    </w:p>
    <w:p w14:paraId="013D776A" w14:textId="77777777" w:rsidR="00AE1FEB" w:rsidRPr="009B68C8" w:rsidRDefault="00AE1FEB" w:rsidP="00F379AB"/>
    <w:p w14:paraId="2E1ADC4D" w14:textId="5D9AB71F" w:rsidR="00AE1FEB" w:rsidRPr="009B68C8" w:rsidRDefault="00AE1FEB" w:rsidP="00F379AB">
      <w:pPr>
        <w:rPr>
          <w:lang w:eastAsia="zh-CN"/>
        </w:rPr>
      </w:pPr>
      <w:r w:rsidRPr="009B68C8">
        <w:rPr>
          <w:lang w:eastAsia="zh-CN"/>
        </w:rPr>
        <w:t xml:space="preserve">Rok plačila za storitve iz </w:t>
      </w:r>
      <w:r w:rsidR="00FD3B47">
        <w:rPr>
          <w:lang w:eastAsia="zh-CN"/>
        </w:rPr>
        <w:t>7</w:t>
      </w:r>
      <w:r w:rsidRPr="009B68C8">
        <w:rPr>
          <w:lang w:eastAsia="zh-CN"/>
        </w:rPr>
        <w:t xml:space="preserve">. točke prvega odstavka 2. člena te pogodbe je 30. dan od uradnega prejema pravilno izstavljenega računa na račun izvajalca, ki je naveden na računu. Za storitve iz </w:t>
      </w:r>
      <w:r w:rsidR="00B146EF" w:rsidRPr="009B68C8">
        <w:rPr>
          <w:lang w:eastAsia="zh-CN"/>
        </w:rPr>
        <w:t>1</w:t>
      </w:r>
      <w:r w:rsidRPr="009B68C8">
        <w:rPr>
          <w:lang w:eastAsia="zh-CN"/>
        </w:rPr>
        <w:t xml:space="preserve">. do </w:t>
      </w:r>
      <w:r w:rsidR="00FD3B47">
        <w:rPr>
          <w:lang w:eastAsia="zh-CN"/>
        </w:rPr>
        <w:t>6</w:t>
      </w:r>
      <w:r w:rsidRPr="009B68C8">
        <w:rPr>
          <w:lang w:eastAsia="zh-CN"/>
        </w:rPr>
        <w:t>. točke prvega odstavka 2. člena te pogodbe pa najkasneje 30. dan od uradnega prejema pravilno izstavljenega računa na račun izvajalca, ki je naveden na računu.</w:t>
      </w:r>
    </w:p>
    <w:p w14:paraId="578231B1" w14:textId="40655482" w:rsidR="00AE1FEB" w:rsidRPr="009B68C8" w:rsidRDefault="00AE1FEB" w:rsidP="00F379AB"/>
    <w:p w14:paraId="0A67D52C" w14:textId="46F0617D" w:rsidR="00AE1FEB" w:rsidRPr="009B68C8" w:rsidRDefault="00AE1FEB" w:rsidP="00F379AB">
      <w:r w:rsidRPr="009B68C8">
        <w:t>Ne glede na prejšnji odstavek, je plačilni rok takšen, kot ga določa trenutno veljavna zakonodaja.</w:t>
      </w:r>
    </w:p>
    <w:p w14:paraId="0F0105E9" w14:textId="77777777" w:rsidR="00AE1FEB" w:rsidRPr="009B68C8" w:rsidRDefault="00AE1FEB" w:rsidP="00F379AB"/>
    <w:p w14:paraId="38B92FBA" w14:textId="4DBFFC3E" w:rsidR="00AE1FEB" w:rsidRPr="009B68C8" w:rsidRDefault="00AE1FEB" w:rsidP="00F379AB">
      <w:r w:rsidRPr="009B68C8">
        <w:t>Rok plačila začne teči naslednji dan po prejemu računa, ki je podlaga za izplačilo. Če zadnji dan roka sovpada z dnem, ko je po zakonu dela prost dan oziroma v plačilnem sistemu TARGET</w:t>
      </w:r>
      <w:r w:rsidR="00FD3B47">
        <w:t>2</w:t>
      </w:r>
      <w:r w:rsidRPr="009B68C8">
        <w:t xml:space="preserve"> ni opredeljen </w:t>
      </w:r>
      <w:r w:rsidRPr="009B68C8">
        <w:lastRenderedPageBreak/>
        <w:t>kot plačilni dan, se za zadnji dan roka šteje naslednji delavnik oziroma naslednji plačilni dan v sistemu TARGET</w:t>
      </w:r>
      <w:r w:rsidR="00FD3B47">
        <w:t>2</w:t>
      </w:r>
      <w:r w:rsidRPr="009B68C8">
        <w:t>.</w:t>
      </w:r>
    </w:p>
    <w:p w14:paraId="6F724C58" w14:textId="77777777" w:rsidR="00AE1FEB" w:rsidRPr="009B68C8" w:rsidRDefault="00AE1FEB" w:rsidP="00F379AB"/>
    <w:p w14:paraId="67550937" w14:textId="77777777" w:rsidR="000F3843" w:rsidRPr="009B68C8" w:rsidRDefault="000F3843" w:rsidP="007A5CE2">
      <w:pPr>
        <w:pStyle w:val="len"/>
      </w:pPr>
      <w:r w:rsidRPr="009B68C8">
        <w:t>člen</w:t>
      </w:r>
    </w:p>
    <w:p w14:paraId="444F7938" w14:textId="77777777" w:rsidR="000F3843" w:rsidRPr="009B68C8" w:rsidRDefault="000F3843" w:rsidP="00F379AB"/>
    <w:p w14:paraId="37EA24F2" w14:textId="77777777" w:rsidR="000F3843" w:rsidRPr="009B68C8" w:rsidRDefault="000F3843" w:rsidP="00F379AB">
      <w:r w:rsidRPr="009B68C8">
        <w:t>Pogodbeni stranki na varen in urejen način hranita vse dokumente in račune, ki se nanašajo na projekt in z njim povezano financiranje, vsaj do 31. 12. 2027. Ta datum ne vpliva na morebitne daljše roke hrambe, predpisane z nacionalno zakonodajo.</w:t>
      </w:r>
    </w:p>
    <w:p w14:paraId="2C983C52" w14:textId="77777777" w:rsidR="000F3843" w:rsidRPr="009B68C8" w:rsidRDefault="000F3843" w:rsidP="00F379AB"/>
    <w:p w14:paraId="674ED88C" w14:textId="77777777" w:rsidR="000F3843" w:rsidRPr="009B68C8" w:rsidRDefault="000F3843" w:rsidP="00F379AB">
      <w:r w:rsidRPr="009B68C8">
        <w:t>Pogodbeni stranki omogočata dostop do dokumentacije organu upravljanja, organu za potrjevanje, revizijskemu organu ter drugim nadzornim organom.</w:t>
      </w:r>
    </w:p>
    <w:p w14:paraId="56D66CFE" w14:textId="77777777" w:rsidR="000F3843" w:rsidRPr="009B68C8" w:rsidRDefault="000F3843" w:rsidP="00F379AB"/>
    <w:p w14:paraId="7B2028F5" w14:textId="77777777" w:rsidR="000F3843" w:rsidRPr="009B68C8" w:rsidRDefault="000F3843" w:rsidP="00F379AB">
      <w:r w:rsidRPr="009B68C8">
        <w:t>Pogodbeni stranki spoštujeta pravila o informiranju in obveščanju javnosti, ki so podrobneje določena z Uredbo ES št. 1303/2013 ter Navodila organa upravljanja na področju komuniciranja vsebin Evropske kohezijske politike v programskem obdobju 2014 – 2020, dosegljivimi na www.eu-skladi.si.</w:t>
      </w:r>
    </w:p>
    <w:p w14:paraId="1BD0334C" w14:textId="77777777" w:rsidR="000F3843" w:rsidRPr="009B68C8" w:rsidRDefault="000F3843" w:rsidP="00F379AB"/>
    <w:p w14:paraId="1D4C9A7E" w14:textId="77777777" w:rsidR="000F3843" w:rsidRPr="009B68C8" w:rsidRDefault="000F3843" w:rsidP="00F379AB">
      <w:r w:rsidRPr="009B68C8">
        <w:t>Noben izdatek, ki je nastal v zvezi s projektom, na sme biti dvojno financiran iz kakršnih koli drugih evropskih in/ali nacionalnih sredstev. To pomeni, da se za iste izdatke ne sme dvakrat zahtevati povračilo, niti jih vključiti v več projektov in/ali uporabljati že odobreno sofinanciranje EU.</w:t>
      </w:r>
    </w:p>
    <w:p w14:paraId="1CBEB8C8" w14:textId="77777777" w:rsidR="000F3843" w:rsidRPr="009B68C8" w:rsidRDefault="000F3843" w:rsidP="00F379AB"/>
    <w:p w14:paraId="5BC384A8" w14:textId="77777777" w:rsidR="000F3843" w:rsidRPr="009B68C8" w:rsidRDefault="000F3843" w:rsidP="007A5CE2">
      <w:pPr>
        <w:pStyle w:val="len"/>
      </w:pPr>
      <w:r w:rsidRPr="009B68C8">
        <w:t>člen</w:t>
      </w:r>
    </w:p>
    <w:p w14:paraId="65EA47BA" w14:textId="77777777" w:rsidR="00E07585" w:rsidRPr="009B68C8" w:rsidRDefault="00E07585" w:rsidP="00F379AB"/>
    <w:p w14:paraId="5250F4C5" w14:textId="06A02479" w:rsidR="000F3843" w:rsidRPr="009B68C8" w:rsidRDefault="00534DA5" w:rsidP="00F379AB">
      <w:r w:rsidRPr="009B68C8">
        <w:t>Naročnik je izvajalcu zavezan za plačila do 31. 12. 202</w:t>
      </w:r>
      <w:r w:rsidR="00FD3B47">
        <w:t>2</w:t>
      </w:r>
      <w:r w:rsidRPr="009B68C8">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3F99CDE2" w14:textId="77777777" w:rsidR="00534DA5" w:rsidRPr="009B68C8" w:rsidRDefault="00534DA5" w:rsidP="00F379AB"/>
    <w:p w14:paraId="538192DA" w14:textId="061392DB" w:rsidR="008B70F7" w:rsidRPr="009B68C8" w:rsidRDefault="008B70F7" w:rsidP="007A5CE2">
      <w:pPr>
        <w:pStyle w:val="Slog1"/>
      </w:pPr>
      <w:r w:rsidRPr="009B68C8">
        <w:t>PREVZEM</w:t>
      </w:r>
      <w:r w:rsidR="00763952" w:rsidRPr="009B68C8">
        <w:t xml:space="preserve"> </w:t>
      </w:r>
    </w:p>
    <w:p w14:paraId="2CEBAA9C" w14:textId="77777777" w:rsidR="008B70F7" w:rsidRPr="009B68C8" w:rsidRDefault="008B70F7" w:rsidP="00F379AB"/>
    <w:p w14:paraId="67FCEE59" w14:textId="77777777" w:rsidR="008B70F7" w:rsidRPr="009B68C8" w:rsidRDefault="008B70F7" w:rsidP="007A5CE2">
      <w:pPr>
        <w:pStyle w:val="len"/>
      </w:pPr>
      <w:bookmarkStart w:id="5" w:name="_Ref56501672"/>
      <w:r w:rsidRPr="009B68C8">
        <w:t>člen</w:t>
      </w:r>
      <w:bookmarkEnd w:id="5"/>
    </w:p>
    <w:p w14:paraId="6D50B7B4" w14:textId="77777777" w:rsidR="008B70F7" w:rsidRPr="009B68C8" w:rsidRDefault="008B70F7" w:rsidP="00F379AB"/>
    <w:p w14:paraId="678AE83A" w14:textId="77777777" w:rsidR="00F8619B" w:rsidRPr="009B68C8" w:rsidRDefault="00F8619B" w:rsidP="00F379AB">
      <w:r w:rsidRPr="009B68C8">
        <w:t>Naročnik pogodbene storitve prevzame s podpisom prevzemnega zapisnika, ki ga podpišeta obe pogodbeni stranki. V primeru morebitnih, ob zahtevi za prevzem ugotovljenih, pomanjkljivostih naročnik in izvajalec sestavita zapisnik o ugotovljenih pomanjkljivostih, v katerem navedeta ugotovljene pomanjkljivosti in določita dodatni rok za njihovo odpravo, ki ne more biti daljši od 5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w:t>
      </w:r>
    </w:p>
    <w:p w14:paraId="56FBF3A7" w14:textId="77777777" w:rsidR="00F8619B" w:rsidRPr="009B68C8" w:rsidRDefault="00F8619B" w:rsidP="00F379AB"/>
    <w:p w14:paraId="1ABF2DCE" w14:textId="77777777" w:rsidR="00F8619B" w:rsidRPr="009B68C8" w:rsidRDefault="00F8619B" w:rsidP="00F379AB">
      <w:r w:rsidRPr="009B68C8">
        <w:t>Izvajalec mora naročniku pred podpisom prevzemnega zapisnika za storitve:</w:t>
      </w:r>
    </w:p>
    <w:p w14:paraId="334CED09" w14:textId="77777777" w:rsidR="00F8619B" w:rsidRPr="009B68C8" w:rsidRDefault="00F8619B" w:rsidP="00F379AB"/>
    <w:p w14:paraId="292E4AC3" w14:textId="4475F6D4" w:rsidR="00F8619B" w:rsidRPr="009B68C8" w:rsidRDefault="00F8619B" w:rsidP="00F379AB">
      <w:pPr>
        <w:pStyle w:val="Odstavekseznama"/>
        <w:numPr>
          <w:ilvl w:val="0"/>
          <w:numId w:val="10"/>
        </w:numPr>
      </w:pPr>
      <w:r w:rsidRPr="009B68C8">
        <w:t xml:space="preserve">iz </w:t>
      </w:r>
      <w:r w:rsidR="00457564" w:rsidRPr="009B68C8">
        <w:t>1., 2.,</w:t>
      </w:r>
      <w:r w:rsidR="00FD3B47">
        <w:t xml:space="preserve"> 3</w:t>
      </w:r>
      <w:r w:rsidR="00864753">
        <w:t>.</w:t>
      </w:r>
      <w:r w:rsidR="00FD3B47">
        <w:t>,</w:t>
      </w:r>
      <w:r w:rsidR="00457564" w:rsidRPr="009B68C8">
        <w:t xml:space="preserve"> </w:t>
      </w:r>
      <w:r w:rsidR="00FD3B47">
        <w:t>6</w:t>
      </w:r>
      <w:r w:rsidR="00457564" w:rsidRPr="009B68C8">
        <w:t>.</w:t>
      </w:r>
      <w:r w:rsidR="00333FB3" w:rsidRPr="009B68C8">
        <w:t xml:space="preserve">1, </w:t>
      </w:r>
      <w:r w:rsidR="00FD3B47">
        <w:t>6</w:t>
      </w:r>
      <w:r w:rsidR="00333FB3" w:rsidRPr="009B68C8">
        <w:t>.2</w:t>
      </w:r>
      <w:r w:rsidR="00AE2FA5">
        <w:t>,</w:t>
      </w:r>
      <w:r w:rsidR="00457564" w:rsidRPr="009B68C8">
        <w:t xml:space="preserve"> </w:t>
      </w:r>
      <w:r w:rsidR="00FD3B47">
        <w:t>7</w:t>
      </w:r>
      <w:r w:rsidR="00AE2FA5">
        <w:t xml:space="preserve">.1, </w:t>
      </w:r>
      <w:r w:rsidR="00FD3B47">
        <w:t>7</w:t>
      </w:r>
      <w:r w:rsidR="00AE2FA5">
        <w:t xml:space="preserve">.2, </w:t>
      </w:r>
      <w:r w:rsidR="00FD3B47">
        <w:t>7</w:t>
      </w:r>
      <w:r w:rsidR="00AE2FA5">
        <w:t xml:space="preserve">.3, </w:t>
      </w:r>
      <w:r w:rsidR="00FD3B47">
        <w:t>7</w:t>
      </w:r>
      <w:r w:rsidR="00AE2FA5">
        <w:t xml:space="preserve">.4 in </w:t>
      </w:r>
      <w:r w:rsidR="00FD3B47">
        <w:t>7</w:t>
      </w:r>
      <w:r w:rsidR="00AE2FA5">
        <w:t>.5</w:t>
      </w:r>
      <w:r w:rsidR="00457564" w:rsidRPr="009B68C8">
        <w:t>.</w:t>
      </w:r>
      <w:r w:rsidR="00FA752B" w:rsidRPr="009B68C8">
        <w:t xml:space="preserve"> </w:t>
      </w:r>
      <w:r w:rsidRPr="009B68C8">
        <w:t>točke prvega odstavka 2. člena te pogodbe izročiti poročilo o opravljenem delu, iz katerega mora biti razviden skupen obseg opravljenega dela, specifikacija in opis opravljenih storitev</w:t>
      </w:r>
      <w:r w:rsidR="00614B26">
        <w:t xml:space="preserve">. Za storitve iz točke 6.1. in 7.3. mora biti poročilo izstavljeno tako, da izvajalec upošteva, da ne bo presegel določenega skupnega obsega </w:t>
      </w:r>
      <w:r w:rsidR="00614B26" w:rsidRPr="00614B26">
        <w:t>ur v celotnem trajanju pogodbe</w:t>
      </w:r>
      <w:r w:rsidR="007272DA">
        <w:t>,</w:t>
      </w:r>
    </w:p>
    <w:p w14:paraId="6FF6E22B" w14:textId="78B1CAA5" w:rsidR="00F8619B" w:rsidRPr="009B68C8" w:rsidRDefault="00F8619B" w:rsidP="00F379AB">
      <w:pPr>
        <w:pStyle w:val="Odstavekseznama"/>
        <w:numPr>
          <w:ilvl w:val="0"/>
          <w:numId w:val="10"/>
        </w:numPr>
      </w:pPr>
      <w:r w:rsidRPr="009B68C8">
        <w:t xml:space="preserve">iz </w:t>
      </w:r>
      <w:r w:rsidR="00FD3B47">
        <w:t>4</w:t>
      </w:r>
      <w:r w:rsidR="00457564" w:rsidRPr="009B68C8">
        <w:t xml:space="preserve">. </w:t>
      </w:r>
      <w:r w:rsidR="008E175D">
        <w:t xml:space="preserve">točke prvega odstavka 2. člena </w:t>
      </w:r>
      <w:r w:rsidR="00457564" w:rsidRPr="009B7E65">
        <w:t>in</w:t>
      </w:r>
      <w:r w:rsidR="008E175D" w:rsidRPr="009B7E65">
        <w:t xml:space="preserve"> v primer</w:t>
      </w:r>
      <w:r w:rsidR="00AD0007" w:rsidRPr="009B7E65">
        <w:t>u</w:t>
      </w:r>
      <w:r w:rsidR="008E175D" w:rsidRPr="009B7E65">
        <w:t xml:space="preserve"> spremembe izvorne kode v okviru izvajanja aktivnosti </w:t>
      </w:r>
      <w:r w:rsidR="00FD3B47">
        <w:t>7</w:t>
      </w:r>
      <w:r w:rsidR="00D12C3E" w:rsidRPr="009B7E65">
        <w:t>.2</w:t>
      </w:r>
      <w:r w:rsidR="00C47CBE" w:rsidRPr="009B7E65">
        <w:t xml:space="preserve">. in </w:t>
      </w:r>
      <w:r w:rsidR="00FD3B47">
        <w:t>7</w:t>
      </w:r>
      <w:r w:rsidR="00C47CBE" w:rsidRPr="009B7E65">
        <w:t>.5.</w:t>
      </w:r>
      <w:r w:rsidR="00A9679A" w:rsidRPr="009B7E65">
        <w:t xml:space="preserve"> točke </w:t>
      </w:r>
      <w:r w:rsidRPr="009B7E65">
        <w:t>prvega odstavka 2. člena te pogodbe</w:t>
      </w:r>
      <w:r w:rsidR="00AD0007" w:rsidRPr="009B7E65">
        <w:t>,</w:t>
      </w:r>
      <w:r w:rsidR="008E175D" w:rsidRPr="009B7E65">
        <w:t xml:space="preserve"> izročiti končno različico </w:t>
      </w:r>
      <w:r w:rsidR="002A7C88" w:rsidRPr="009B7E65">
        <w:t>rešitve</w:t>
      </w:r>
      <w:r w:rsidR="008E175D" w:rsidRPr="008E175D">
        <w:t xml:space="preserve"> </w:t>
      </w:r>
      <w:r w:rsidR="008E175D" w:rsidRPr="008E175D">
        <w:lastRenderedPageBreak/>
        <w:t>in celovito izvorno kodo (v celoti, vključujoč izvorno kodo pripadajočih knjižnic), ki jih mora shraniti v repozitorij izvorne kode in dokumentacije, dokumentacijo in navodila za namestitev, vso tehnično dokumentacijo in uporabniško dokumentacijo (kot npr. aplikacijske pakete, teste, objekte podatkovnih zbirk, poročila o namestitvah, navodila za povratek) ter poročilo o dejansko opravljenih storitvah, in sicer do dogovorjene višine, zapisane v pisnem naročilu posamezne storitve. Vsa dokumentacija mora biti v slovenskem jeziku</w:t>
      </w:r>
      <w:r w:rsidR="007272DA">
        <w:t>,</w:t>
      </w:r>
    </w:p>
    <w:p w14:paraId="0DBE0AF5" w14:textId="4BC398B5" w:rsidR="00A9679A" w:rsidRPr="00B73A5F" w:rsidRDefault="008E175D" w:rsidP="00F379AB">
      <w:pPr>
        <w:pStyle w:val="Odstavekseznama"/>
        <w:numPr>
          <w:ilvl w:val="0"/>
          <w:numId w:val="10"/>
        </w:numPr>
      </w:pPr>
      <w:r w:rsidRPr="00B73A5F">
        <w:t>i</w:t>
      </w:r>
      <w:r w:rsidR="00A9679A" w:rsidRPr="00B73A5F">
        <w:t xml:space="preserve">z </w:t>
      </w:r>
      <w:r w:rsidR="00FD3B47">
        <w:t>5</w:t>
      </w:r>
      <w:r w:rsidR="00A9679A" w:rsidRPr="00B73A5F">
        <w:t>. točke</w:t>
      </w:r>
      <w:r w:rsidRPr="00B73A5F">
        <w:t xml:space="preserve"> izročiti</w:t>
      </w:r>
      <w:r w:rsidR="00AD0007" w:rsidRPr="00B73A5F">
        <w:t xml:space="preserve"> vsa v tehničnih specifikacijah navedena</w:t>
      </w:r>
      <w:r w:rsidRPr="00B73A5F">
        <w:t xml:space="preserve"> navodila v elektronski obliki. </w:t>
      </w:r>
      <w:r w:rsidR="00A9679A" w:rsidRPr="00B73A5F" w:rsidDel="008E175D">
        <w:t>Vsa dokumentacija mora biti v slovenskem jeziku</w:t>
      </w:r>
      <w:r w:rsidR="007272DA">
        <w:t>.</w:t>
      </w:r>
    </w:p>
    <w:p w14:paraId="6D4F88D3" w14:textId="77777777" w:rsidR="00F8619B" w:rsidRPr="009B68C8" w:rsidRDefault="00F8619B" w:rsidP="00F379AB"/>
    <w:p w14:paraId="1F40F493" w14:textId="7C335291" w:rsidR="00F8619B" w:rsidRPr="009B68C8" w:rsidRDefault="00F8619B" w:rsidP="00F379AB">
      <w:r w:rsidRPr="009B68C8">
        <w:t xml:space="preserve">Dokumentacija mora naročniku omogočati samostojno upravljanje z </w:t>
      </w:r>
      <w:r w:rsidR="002A7C88">
        <w:t>rešitvijo</w:t>
      </w:r>
      <w:r w:rsidRPr="009B68C8">
        <w:t xml:space="preserve">. </w:t>
      </w:r>
      <w:r w:rsidR="003A2630">
        <w:t xml:space="preserve">Vsi izdelki, </w:t>
      </w:r>
      <w:r w:rsidR="001550B5">
        <w:t>k</w:t>
      </w:r>
      <w:r w:rsidR="003A2630">
        <w:t>i jih</w:t>
      </w:r>
      <w:r w:rsidRPr="009B68C8">
        <w:t xml:space="preserve"> mora izvajalec predložiti naročniku, mora</w:t>
      </w:r>
      <w:r w:rsidR="003A2630">
        <w:t>jo</w:t>
      </w:r>
      <w:r w:rsidRPr="009B68C8">
        <w:t xml:space="preserve"> biti v končni različici predložen</w:t>
      </w:r>
      <w:r w:rsidR="003A2630">
        <w:t>i</w:t>
      </w:r>
      <w:r w:rsidRPr="009B68C8">
        <w:t xml:space="preserve"> v obliki, ki omogoča naročniku nadaljnjo obdelavo, dodelavo, spreminjanje, shranjevanje in izpisovanje.</w:t>
      </w:r>
    </w:p>
    <w:p w14:paraId="408C14B8" w14:textId="77777777" w:rsidR="003223D2" w:rsidRPr="009B68C8" w:rsidRDefault="003223D2" w:rsidP="00F379AB"/>
    <w:p w14:paraId="0D8BBDE2" w14:textId="0F76AA57" w:rsidR="00063B18" w:rsidRPr="009B68C8" w:rsidRDefault="00063B18" w:rsidP="007A5CE2">
      <w:pPr>
        <w:pStyle w:val="Slog1"/>
      </w:pPr>
      <w:r w:rsidRPr="009B68C8">
        <w:t>JAMČEVANJE</w:t>
      </w:r>
    </w:p>
    <w:p w14:paraId="33857231" w14:textId="77777777" w:rsidR="00763952" w:rsidRPr="009B68C8" w:rsidRDefault="00763952" w:rsidP="00F379AB"/>
    <w:p w14:paraId="217A99D8" w14:textId="77777777" w:rsidR="00763952" w:rsidRPr="009B68C8" w:rsidRDefault="00763952" w:rsidP="007A5CE2">
      <w:pPr>
        <w:pStyle w:val="len"/>
      </w:pPr>
      <w:r w:rsidRPr="009B68C8">
        <w:t>člen</w:t>
      </w:r>
    </w:p>
    <w:p w14:paraId="776CB75A" w14:textId="2E67125A" w:rsidR="00763952" w:rsidRPr="009B68C8" w:rsidRDefault="00763952" w:rsidP="00F379AB"/>
    <w:p w14:paraId="2CAC15DB" w14:textId="19BFD543" w:rsidR="00063B18" w:rsidRPr="009B68C8" w:rsidRDefault="00063B18" w:rsidP="00F379AB">
      <w:r w:rsidRPr="009B68C8">
        <w:t>Izvajalec jamči, da bo</w:t>
      </w:r>
      <w:r w:rsidR="00DB6E1A">
        <w:t>do</w:t>
      </w:r>
      <w:r w:rsidRPr="009B68C8">
        <w:t xml:space="preserve"> predmetni sistem ter njegove nadgradnje in prilagoditve delovali v skladu s specificiranimi naročnikovimi zahtevami in projektom za izvedbo del.</w:t>
      </w:r>
    </w:p>
    <w:p w14:paraId="60CF334C" w14:textId="77777777" w:rsidR="00063B18" w:rsidRPr="009B68C8" w:rsidRDefault="00063B18" w:rsidP="00F379AB"/>
    <w:p w14:paraId="07EFC20E" w14:textId="023043A4" w:rsidR="00063B18" w:rsidRPr="009B68C8" w:rsidRDefault="00063B18" w:rsidP="00F379AB">
      <w:r w:rsidRPr="009B68C8">
        <w:t xml:space="preserve">Za </w:t>
      </w:r>
      <w:r w:rsidRPr="009B7E65">
        <w:t xml:space="preserve">storitve iz </w:t>
      </w:r>
      <w:r w:rsidR="00FD3B47">
        <w:t>4</w:t>
      </w:r>
      <w:r w:rsidR="007F7633" w:rsidRPr="009B7E65">
        <w:t>.</w:t>
      </w:r>
      <w:r w:rsidR="00D12C3E" w:rsidRPr="009B7E65">
        <w:t xml:space="preserve">, </w:t>
      </w:r>
      <w:r w:rsidR="00FD3B47">
        <w:t>7</w:t>
      </w:r>
      <w:r w:rsidR="00D12C3E" w:rsidRPr="009B7E65">
        <w:t>.2</w:t>
      </w:r>
      <w:r w:rsidR="00F768E7" w:rsidRPr="009B7E65">
        <w:t>.</w:t>
      </w:r>
      <w:r w:rsidR="00D12C3E" w:rsidRPr="009B7E65">
        <w:t xml:space="preserve"> in </w:t>
      </w:r>
      <w:r w:rsidR="00FD3B47">
        <w:t>7</w:t>
      </w:r>
      <w:r w:rsidR="00F768E7" w:rsidRPr="009B7E65">
        <w:t>.5.</w:t>
      </w:r>
      <w:r w:rsidRPr="009B7E65">
        <w:t xml:space="preserve"> točke prvega odstavka 2. člena te pogodbe daje izvajalec </w:t>
      </w:r>
      <w:r w:rsidR="00580621" w:rsidRPr="009B7E65">
        <w:t>12</w:t>
      </w:r>
      <w:r w:rsidRPr="009B7E65">
        <w:t xml:space="preserve"> mesečno garancijo za brezhibno delovanje stvari.</w:t>
      </w:r>
      <w:r w:rsidRPr="009B68C8">
        <w:t xml:space="preserve"> Garancijski rok teče od dneva podpisa prevzemnega zapisnika iz </w:t>
      </w:r>
      <w:r w:rsidR="00F31C67" w:rsidRPr="009B68C8">
        <w:fldChar w:fldCharType="begin"/>
      </w:r>
      <w:r w:rsidR="00F31C67" w:rsidRPr="009B68C8">
        <w:instrText xml:space="preserve"> REF _Ref56501672 \r \h </w:instrText>
      </w:r>
      <w:r w:rsidR="00580621" w:rsidRPr="009B68C8">
        <w:instrText xml:space="preserve"> \* MERGEFORMAT </w:instrText>
      </w:r>
      <w:r w:rsidR="00F31C67" w:rsidRPr="009B68C8">
        <w:fldChar w:fldCharType="separate"/>
      </w:r>
      <w:r w:rsidR="000F690D" w:rsidRPr="009B68C8">
        <w:t>17</w:t>
      </w:r>
      <w:r w:rsidR="00F31C67" w:rsidRPr="009B68C8">
        <w:fldChar w:fldCharType="end"/>
      </w:r>
      <w:r w:rsidR="00F31C67" w:rsidRPr="009B68C8">
        <w:t xml:space="preserve">. </w:t>
      </w:r>
      <w:r w:rsidRPr="009B68C8">
        <w:t>člena te pogodbe. 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 Za nadgradnjo (modul), na katerem so se odpravljale napake oziroma za funkcionalno nadomestno rešitev začne teči jamčevanje od začetka (od odprave napake ali namestitve nadomestne rešitve).</w:t>
      </w:r>
    </w:p>
    <w:p w14:paraId="13F44597" w14:textId="77777777" w:rsidR="00063B18" w:rsidRPr="009B68C8" w:rsidRDefault="00063B18" w:rsidP="00F379AB"/>
    <w:p w14:paraId="1D1E75AB" w14:textId="77777777" w:rsidR="00063B18" w:rsidRPr="009B68C8" w:rsidRDefault="00063B18" w:rsidP="00F379AB">
      <w:r w:rsidRPr="009B68C8">
        <w:t>Naročnik je dolžan vse napake, ki jih bo odkril sam ali za katere bo izvedel od svojih uporabnikov, takoj javiti izvajalcu.</w:t>
      </w:r>
    </w:p>
    <w:p w14:paraId="3494E35C" w14:textId="77777777" w:rsidR="00063B18" w:rsidRPr="009B68C8" w:rsidRDefault="00063B18" w:rsidP="00F379AB"/>
    <w:p w14:paraId="4EE309C7" w14:textId="73A25EF9" w:rsidR="00063B18" w:rsidRPr="009B68C8" w:rsidRDefault="00063B18" w:rsidP="00F379AB">
      <w:r w:rsidRPr="009B68C8">
        <w:t xml:space="preserve">Napako je izvajalec dolžan odpraviti v rokih določenih </w:t>
      </w:r>
      <w:r w:rsidR="00D401BA" w:rsidRPr="009B68C8">
        <w:t>v</w:t>
      </w:r>
      <w:r w:rsidR="00580621" w:rsidRPr="009B68C8">
        <w:t xml:space="preserve"> te</w:t>
      </w:r>
      <w:r w:rsidR="00D401BA" w:rsidRPr="009B68C8">
        <w:t>j</w:t>
      </w:r>
      <w:r w:rsidR="00580621" w:rsidRPr="009B68C8">
        <w:t xml:space="preserve"> pogodbe</w:t>
      </w:r>
      <w:r w:rsidRPr="009B68C8">
        <w:t>.</w:t>
      </w:r>
    </w:p>
    <w:p w14:paraId="76FAEA76" w14:textId="77777777" w:rsidR="00063B18" w:rsidRPr="009B68C8" w:rsidRDefault="00063B18" w:rsidP="00F379AB"/>
    <w:p w14:paraId="1301A289" w14:textId="77777777" w:rsidR="00063B18" w:rsidRPr="009B68C8" w:rsidRDefault="00063B18" w:rsidP="007A5CE2">
      <w:pPr>
        <w:pStyle w:val="len"/>
      </w:pPr>
      <w:r w:rsidRPr="009B68C8">
        <w:t>člen</w:t>
      </w:r>
    </w:p>
    <w:p w14:paraId="40C52A60" w14:textId="77777777" w:rsidR="00063B18" w:rsidRPr="009B68C8" w:rsidRDefault="00063B18" w:rsidP="00F379AB"/>
    <w:p w14:paraId="66F77F16" w14:textId="398266E5" w:rsidR="00063B18" w:rsidRPr="009B68C8" w:rsidRDefault="00063B18" w:rsidP="00F379AB">
      <w:r w:rsidRPr="009B68C8">
        <w:t>Če naročnik po namestitvi nadgradnje na produkcijsko okolje, kar pomeni po že opravljenem prevzemu, ugotovi skrite napake pri delovanju sistema, mora izvajalec, glede na resnost napake v roku 5 delovnih dni od obvestila naročnika odpraviti napake.</w:t>
      </w:r>
    </w:p>
    <w:p w14:paraId="5AB22327" w14:textId="7EFB6ACD" w:rsidR="00A65C63" w:rsidRPr="009B68C8" w:rsidRDefault="00A65C63" w:rsidP="00F379AB"/>
    <w:p w14:paraId="0E3D404C" w14:textId="1E8A4FE9" w:rsidR="00A65C63" w:rsidRPr="009B68C8" w:rsidRDefault="00A65C63" w:rsidP="00F379AB">
      <w:r w:rsidRPr="009B68C8">
        <w:t>Če je izvajalec že izstavil račun, in neskladje še ni odpravljeno, naročnik zadrži plačilo do odprave neskladja.</w:t>
      </w:r>
    </w:p>
    <w:p w14:paraId="4337D1A0" w14:textId="6C561D97" w:rsidR="00063B18" w:rsidRDefault="00063B18" w:rsidP="00F379AB"/>
    <w:p w14:paraId="3EBA23EA" w14:textId="06009DCE" w:rsidR="00B279B9" w:rsidRDefault="00B279B9" w:rsidP="00F379AB"/>
    <w:p w14:paraId="60B29A7C" w14:textId="3EDD7F28" w:rsidR="00B279B9" w:rsidRDefault="00B279B9" w:rsidP="00F379AB"/>
    <w:p w14:paraId="526401E3" w14:textId="77777777" w:rsidR="00B279B9" w:rsidRPr="009B68C8" w:rsidRDefault="00B279B9" w:rsidP="00F379AB"/>
    <w:p w14:paraId="10642A53" w14:textId="77777777" w:rsidR="008F4905" w:rsidRPr="009B68C8" w:rsidRDefault="008B70F7" w:rsidP="007A5CE2">
      <w:pPr>
        <w:pStyle w:val="Slog1"/>
      </w:pPr>
      <w:r w:rsidRPr="009B68C8">
        <w:t>POGODBENA KAZEN</w:t>
      </w:r>
    </w:p>
    <w:p w14:paraId="6DB86D45" w14:textId="77777777" w:rsidR="008F4905" w:rsidRPr="009B68C8" w:rsidRDefault="008F4905" w:rsidP="007A5CE2">
      <w:pPr>
        <w:pStyle w:val="len"/>
      </w:pPr>
      <w:r w:rsidRPr="009B68C8">
        <w:t>člen</w:t>
      </w:r>
    </w:p>
    <w:p w14:paraId="5744D5F8" w14:textId="7FECAA51" w:rsidR="008F4905" w:rsidRPr="009B68C8" w:rsidRDefault="008F4905" w:rsidP="00F379AB"/>
    <w:p w14:paraId="5C750089" w14:textId="0262FD4C" w:rsidR="003A51E4" w:rsidRPr="009B68C8" w:rsidRDefault="003A51E4" w:rsidP="00F379AB">
      <w:r w:rsidRPr="009B68C8">
        <w:t xml:space="preserve">V primeru zamude odzivnega časa na prijavo napake po izključni krivdi izvajalca, naročnik izvajalcu lahko za vsako zamujeno uro zaračuna pogodbeno kazen v višini </w:t>
      </w:r>
      <w:r w:rsidR="0068374E" w:rsidRPr="009B68C8">
        <w:t>10 EUR</w:t>
      </w:r>
      <w:r w:rsidRPr="009B68C8">
        <w:t xml:space="preserve">, vendar največ do vključno </w:t>
      </w:r>
      <w:r w:rsidR="0068374E" w:rsidRPr="009B68C8">
        <w:t>10</w:t>
      </w:r>
      <w:r w:rsidRPr="009B68C8">
        <w:t xml:space="preserve"> ur za vsak posamezen primer zamude.</w:t>
      </w:r>
    </w:p>
    <w:p w14:paraId="19CCAF7D" w14:textId="77777777" w:rsidR="003A51E4" w:rsidRPr="009B68C8" w:rsidRDefault="003A51E4" w:rsidP="00F379AB"/>
    <w:p w14:paraId="06D16623" w14:textId="7C367995" w:rsidR="00763952" w:rsidRPr="009B68C8" w:rsidRDefault="00763952" w:rsidP="00F379AB">
      <w:r w:rsidRPr="009B68C8">
        <w:t>V primeru zamude rokov za odpravo napake po izključni krivdi izvajalca, naročnik izvajalcu lahko za vsak zamujen</w:t>
      </w:r>
      <w:r w:rsidR="009B49D1" w:rsidRPr="009B68C8">
        <w:t xml:space="preserve"> dan</w:t>
      </w:r>
      <w:r w:rsidRPr="009B68C8">
        <w:t xml:space="preserve"> zaračuna pogodbeno kazen v višini </w:t>
      </w:r>
      <w:r w:rsidR="00197776" w:rsidRPr="009B68C8">
        <w:t>0,</w:t>
      </w:r>
      <w:r w:rsidR="00446495" w:rsidRPr="009B68C8">
        <w:t>1</w:t>
      </w:r>
      <w:r w:rsidRPr="009B68C8">
        <w:t xml:space="preserve"> </w:t>
      </w:r>
      <w:r w:rsidR="00B146EF" w:rsidRPr="009B68C8">
        <w:t xml:space="preserve">% skupne predvidene </w:t>
      </w:r>
      <w:r w:rsidR="009B49D1" w:rsidRPr="009B68C8">
        <w:t>vrednosti te pogodbe</w:t>
      </w:r>
      <w:r w:rsidRPr="009B68C8">
        <w:t xml:space="preserve">, vendar največ do vključno </w:t>
      </w:r>
      <w:r w:rsidR="009B49D1" w:rsidRPr="009B68C8">
        <w:t>10 dni</w:t>
      </w:r>
      <w:r w:rsidRPr="009B68C8">
        <w:t xml:space="preserve"> za vsak posamezen primer zamude.</w:t>
      </w:r>
    </w:p>
    <w:p w14:paraId="2A47F46E" w14:textId="77777777" w:rsidR="00763952" w:rsidRPr="009B68C8" w:rsidRDefault="00763952" w:rsidP="00F379AB"/>
    <w:p w14:paraId="2578DDC7" w14:textId="20903C02" w:rsidR="00763952" w:rsidRPr="009B68C8" w:rsidRDefault="00763952" w:rsidP="00F379AB">
      <w:r w:rsidRPr="009B68C8">
        <w:t xml:space="preserve">Za vsako drugo posamezno kršitev pogodbe, ki ni opredeljena v prejšnjem odstavku tega člena, lahko naročnik izvajalcu zaračuna pogodbeno kazen v višini </w:t>
      </w:r>
      <w:r w:rsidR="00BE4061" w:rsidRPr="009B68C8">
        <w:t>0,2</w:t>
      </w:r>
      <w:r w:rsidRPr="009B68C8">
        <w:t xml:space="preserve"> % skupne okvirne vrednosti te pogodbe z DDV. V primeru ponovitve kršitve pogodbe, naročnik lahko unovči zavarovanje za dobro izvedbo pogodbenih obveznosti.</w:t>
      </w:r>
    </w:p>
    <w:p w14:paraId="28E0EF84" w14:textId="77777777" w:rsidR="00763952" w:rsidRPr="009B68C8" w:rsidRDefault="00763952" w:rsidP="00F379AB"/>
    <w:p w14:paraId="585154B9" w14:textId="77777777" w:rsidR="00763952" w:rsidRPr="009B68C8" w:rsidRDefault="00763952" w:rsidP="00F379AB">
      <w:r w:rsidRPr="009B68C8">
        <w:t>Če izvajalec zamuja z izvajanjem pogodbenih obveznosti toliko, da bi lahko naročniku nastala škoda ali da bi izvedba izgubila pomen, lahko naročnik nadomestne storitve naroči pri drugem izvajalcu na stroške zamudnika ter lahko zahteva povrnitev dejanske škode ali odstopi od pogodbe.</w:t>
      </w:r>
    </w:p>
    <w:p w14:paraId="432C18C5" w14:textId="77777777" w:rsidR="00763952" w:rsidRPr="009B68C8" w:rsidRDefault="00763952" w:rsidP="00F379AB"/>
    <w:p w14:paraId="0DBF160F" w14:textId="77777777" w:rsidR="00763952" w:rsidRPr="009B68C8" w:rsidRDefault="00763952" w:rsidP="00F379AB">
      <w:r w:rsidRPr="009B68C8">
        <w:t>Izvajalec ne odgovarja za pravočasno izvedbo pogodbenih obveznosti, če naročnik ne izpolni svojih obveznosti, ki so predpogoj za izvajalčevo pravočasno izvedbo pogodbenih obveznosti.</w:t>
      </w:r>
    </w:p>
    <w:p w14:paraId="76BE04C7" w14:textId="77777777" w:rsidR="00763952" w:rsidRPr="009B68C8" w:rsidRDefault="00763952" w:rsidP="00F379AB"/>
    <w:p w14:paraId="72CA437F" w14:textId="77777777" w:rsidR="00763952" w:rsidRPr="009B68C8" w:rsidRDefault="00763952" w:rsidP="00F379AB">
      <w:r w:rsidRPr="009B68C8">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548C4D0E" w14:textId="77777777" w:rsidR="00763952" w:rsidRPr="009B68C8" w:rsidRDefault="00763952" w:rsidP="00F379AB"/>
    <w:p w14:paraId="2574FDE9" w14:textId="5F00E2C3" w:rsidR="00763952" w:rsidRPr="009B68C8" w:rsidRDefault="00763952" w:rsidP="00F379AB">
      <w:r w:rsidRPr="009B68C8">
        <w:t>Pogodbena kazen ali kritje za nadomestno storitev se obračuna pri naslednjih izplačilih izvajalcu oziroma če navedeno ni mogoče, se iz tega naslova izstavi poseben račun, ki ga mora izvajalec plačati v roku os</w:t>
      </w:r>
      <w:r w:rsidR="003A51E4" w:rsidRPr="009B68C8">
        <w:t>m</w:t>
      </w:r>
      <w:r w:rsidR="008B0AEA" w:rsidRPr="009B68C8">
        <w:t>ih</w:t>
      </w:r>
      <w:r w:rsidRPr="009B68C8">
        <w:t xml:space="preserve"> dni od prejema.</w:t>
      </w:r>
    </w:p>
    <w:p w14:paraId="143D95BC" w14:textId="77777777" w:rsidR="008F4905" w:rsidRPr="009B68C8" w:rsidRDefault="008F4905" w:rsidP="00F379AB"/>
    <w:p w14:paraId="19A608B8" w14:textId="77777777" w:rsidR="00763952" w:rsidRPr="009B68C8" w:rsidRDefault="00763952" w:rsidP="007A5CE2">
      <w:pPr>
        <w:pStyle w:val="Slog1"/>
      </w:pPr>
      <w:r w:rsidRPr="009B68C8">
        <w:t>ZAVAROVANJE ZA DOBRO IZVEDBO POGODBENIH OBVEZNOSTI</w:t>
      </w:r>
    </w:p>
    <w:p w14:paraId="11A92FE5" w14:textId="77777777" w:rsidR="00763952" w:rsidRPr="009B68C8" w:rsidRDefault="00763952" w:rsidP="00F379AB"/>
    <w:p w14:paraId="229F2EBF" w14:textId="77777777" w:rsidR="00763952" w:rsidRPr="009B68C8" w:rsidRDefault="00763952" w:rsidP="007A5CE2">
      <w:pPr>
        <w:pStyle w:val="len"/>
      </w:pPr>
      <w:r w:rsidRPr="009B68C8">
        <w:t>člen</w:t>
      </w:r>
    </w:p>
    <w:p w14:paraId="4FD124F6" w14:textId="77777777" w:rsidR="00763952" w:rsidRPr="009B68C8" w:rsidRDefault="00763952" w:rsidP="00F379AB"/>
    <w:p w14:paraId="2583C776" w14:textId="03A8AFCD" w:rsidR="00763952" w:rsidRPr="009B68C8" w:rsidRDefault="00763952" w:rsidP="00F379AB">
      <w:r w:rsidRPr="009B68C8">
        <w:t xml:space="preserve">Izvajalec se zavezuje, da bo v roku desetih delovnih dni od podpisa te pogodbe naročniku predložil zavarovanje za dobro izvedbo pogodbenih obveznosti v višini </w:t>
      </w:r>
      <w:r w:rsidR="00865D97" w:rsidRPr="009B68C8">
        <w:t>petih</w:t>
      </w:r>
      <w:r w:rsidRPr="009B68C8">
        <w:t xml:space="preserve"> odstotkov od skupne predvidene pogodbene vrednosti v EUR z DDV. Veljavnost zavarovanja za dobro izvedbo pogodbenih obveznosti mora biti še </w:t>
      </w:r>
      <w:r w:rsidR="00865D97" w:rsidRPr="009B68C8">
        <w:t>3</w:t>
      </w:r>
      <w:r w:rsidRPr="009B68C8">
        <w:t>0 dni po preteku roka veljavnosti pogodbe.</w:t>
      </w:r>
    </w:p>
    <w:p w14:paraId="4B87C864" w14:textId="77777777" w:rsidR="00763952" w:rsidRPr="009B68C8" w:rsidRDefault="00763952" w:rsidP="00F379AB"/>
    <w:p w14:paraId="331F8BF4" w14:textId="77777777" w:rsidR="00763952" w:rsidRPr="009B68C8" w:rsidRDefault="00763952" w:rsidP="00F379AB">
      <w:r w:rsidRPr="009B68C8">
        <w:t>V primeru sprememb pogodbe, ki bi vplivale na višino oziroma veljavnost zavarovanja za dobro izvedbo pogodbenih obveznosti, mora izvajalec le-tega ustrezno spremeniti oziroma podaljšati njegovo veljavnost.</w:t>
      </w:r>
    </w:p>
    <w:p w14:paraId="5C48F17F" w14:textId="77777777" w:rsidR="00763952" w:rsidRPr="009B68C8" w:rsidRDefault="00763952" w:rsidP="00F379AB"/>
    <w:p w14:paraId="75657784" w14:textId="77777777" w:rsidR="00763952" w:rsidRPr="009B68C8" w:rsidRDefault="00763952" w:rsidP="00F379AB">
      <w:pPr>
        <w:rPr>
          <w:rFonts w:eastAsia="Calibri"/>
          <w:lang w:eastAsia="en-US"/>
        </w:rPr>
      </w:pPr>
      <w:r w:rsidRPr="009B68C8">
        <w:t>Naročnik bo unovčil zavarovanje za dobro izvedbo pogodbenih obveznosti v primeru</w:t>
      </w:r>
      <w:r w:rsidRPr="009B68C8">
        <w:rPr>
          <w:rFonts w:eastAsia="Calibri"/>
          <w:lang w:eastAsia="en-US"/>
        </w:rPr>
        <w:t xml:space="preserve"> če izvajalec:</w:t>
      </w:r>
    </w:p>
    <w:p w14:paraId="50A6EFC0" w14:textId="77777777" w:rsidR="00763952" w:rsidRPr="009B68C8" w:rsidRDefault="00763952" w:rsidP="00F379AB">
      <w:pPr>
        <w:rPr>
          <w:rFonts w:eastAsia="Calibri"/>
          <w:lang w:eastAsia="en-US"/>
        </w:rPr>
      </w:pPr>
    </w:p>
    <w:p w14:paraId="2F4868B3" w14:textId="77777777" w:rsidR="00763952" w:rsidRPr="009B68C8" w:rsidRDefault="00763952" w:rsidP="00F379AB">
      <w:pPr>
        <w:pStyle w:val="Odstavekseznama"/>
        <w:numPr>
          <w:ilvl w:val="0"/>
          <w:numId w:val="10"/>
        </w:numPr>
      </w:pPr>
      <w:r w:rsidRPr="009B68C8">
        <w:t>ne bo pričel izvajati svojih pogodbenih obveznosti v skladu z določili pogodbe ali</w:t>
      </w:r>
    </w:p>
    <w:p w14:paraId="07E56D9A" w14:textId="77777777" w:rsidR="00763952" w:rsidRPr="009B68C8" w:rsidRDefault="00763952" w:rsidP="00F379AB">
      <w:pPr>
        <w:pStyle w:val="Odstavekseznama"/>
        <w:numPr>
          <w:ilvl w:val="0"/>
          <w:numId w:val="10"/>
        </w:numPr>
      </w:pPr>
      <w:r w:rsidRPr="009B68C8">
        <w:t>ne bo izpolnil svojih pogodbenih obveznosti v skladu z določili pogodbe ali</w:t>
      </w:r>
    </w:p>
    <w:p w14:paraId="07AA66DE" w14:textId="77777777" w:rsidR="00763952" w:rsidRPr="009B68C8" w:rsidRDefault="00763952" w:rsidP="00F379AB">
      <w:pPr>
        <w:pStyle w:val="Odstavekseznama"/>
        <w:numPr>
          <w:ilvl w:val="0"/>
          <w:numId w:val="10"/>
        </w:numPr>
      </w:pPr>
      <w:r w:rsidRPr="009B68C8">
        <w:t>ne bo pravočasno izpolnil svojih pogodbenih obveznosti v skladu z določili pogodbe ali</w:t>
      </w:r>
    </w:p>
    <w:p w14:paraId="2F3915C9" w14:textId="77777777" w:rsidR="00763952" w:rsidRPr="009B68C8" w:rsidRDefault="00763952" w:rsidP="00F379AB">
      <w:pPr>
        <w:pStyle w:val="Odstavekseznama"/>
        <w:numPr>
          <w:ilvl w:val="0"/>
          <w:numId w:val="10"/>
        </w:numPr>
      </w:pPr>
      <w:r w:rsidRPr="009B68C8">
        <w:t>ne bo pravilno izpolnil svojih pogodbenih obveznosti v skladu z določili pogodbe ali</w:t>
      </w:r>
    </w:p>
    <w:p w14:paraId="3C059045" w14:textId="77777777" w:rsidR="00763952" w:rsidRPr="009B68C8" w:rsidRDefault="00763952" w:rsidP="00F379AB">
      <w:pPr>
        <w:pStyle w:val="Odstavekseznama"/>
        <w:numPr>
          <w:ilvl w:val="0"/>
          <w:numId w:val="10"/>
        </w:numPr>
      </w:pPr>
      <w:r w:rsidRPr="009B68C8">
        <w:t>bo izvajalec prenehal izpolnjevati svoje pogodbene obveznosti v skladu z določili pogodbe.</w:t>
      </w:r>
    </w:p>
    <w:p w14:paraId="3C7C6F26" w14:textId="77777777" w:rsidR="00763952" w:rsidRPr="009B68C8" w:rsidRDefault="00763952" w:rsidP="00F379AB">
      <w:pPr>
        <w:rPr>
          <w:rFonts w:eastAsia="Calibri"/>
          <w:lang w:eastAsia="en-US"/>
        </w:rPr>
      </w:pPr>
    </w:p>
    <w:p w14:paraId="0CC0D49B" w14:textId="17949BFA" w:rsidR="00763952" w:rsidRPr="009B68C8" w:rsidRDefault="00763952" w:rsidP="00F379AB">
      <w:r w:rsidRPr="009B68C8">
        <w:t>Če bo naročnik unovčil zavarovanje za dobro izvedbo pogodbenih obveznosti</w:t>
      </w:r>
      <w:r w:rsidR="00DB6E1A">
        <w:t>,</w:t>
      </w:r>
      <w:r w:rsidRPr="009B68C8">
        <w:t xml:space="preserve"> bo moral izvajalec naročniku v roku desetih dni od unovčenja zavarovanja predložiti novo zavarovanje za dobro izvedbo pogodbenih obveznosti</w:t>
      </w:r>
      <w:r w:rsidR="00DB6E1A">
        <w:t>,</w:t>
      </w:r>
      <w:r w:rsidRPr="009B68C8">
        <w:t xml:space="preserve"> v enaki višini in z enako končno veljavnostjo kot prvotno zavarovanje za dobro izvedbo pogodbenih obveznosti.</w:t>
      </w:r>
    </w:p>
    <w:p w14:paraId="5CA902F1" w14:textId="77777777" w:rsidR="00763952" w:rsidRPr="009B68C8" w:rsidRDefault="00763952" w:rsidP="00F379AB"/>
    <w:p w14:paraId="5AE2C013" w14:textId="5EA69684" w:rsidR="00763952" w:rsidRPr="009B68C8" w:rsidRDefault="00763952" w:rsidP="00F379AB">
      <w:r w:rsidRPr="009B68C8">
        <w:lastRenderedPageBreak/>
        <w:t>V primerih zamud ali kršitev, za katere je po tej pogodbi določena pogodbena kazen, se prvenstveno obračuna pogodbena kazen, zavarovanje za dobro izvedbo pogodbenih obveznosti pa se lahko unovči ob nadaljevanju zamude ali kršitve.</w:t>
      </w:r>
    </w:p>
    <w:p w14:paraId="37E94063" w14:textId="0A57E82A" w:rsidR="00E26C58" w:rsidRPr="009B68C8" w:rsidRDefault="00E26C58" w:rsidP="00F379AB"/>
    <w:p w14:paraId="772C35C1" w14:textId="6A762A40" w:rsidR="00E26C58" w:rsidRPr="009B68C8" w:rsidRDefault="00E26C58" w:rsidP="007A5CE2">
      <w:pPr>
        <w:pStyle w:val="Slog1"/>
      </w:pPr>
      <w:r w:rsidRPr="009B68C8">
        <w:t>AVTORSKE PRAVICE</w:t>
      </w:r>
    </w:p>
    <w:p w14:paraId="697250B2" w14:textId="523FB962" w:rsidR="00E26C58" w:rsidRPr="009B68C8" w:rsidRDefault="00E26C58" w:rsidP="00F379AB"/>
    <w:p w14:paraId="7A550427" w14:textId="77777777" w:rsidR="00E26C58" w:rsidRPr="009B68C8" w:rsidRDefault="00E26C58" w:rsidP="007A5CE2">
      <w:pPr>
        <w:pStyle w:val="len"/>
      </w:pPr>
      <w:r w:rsidRPr="009B68C8">
        <w:t>člen</w:t>
      </w:r>
    </w:p>
    <w:p w14:paraId="4A4DBAF6" w14:textId="3A9C92AB" w:rsidR="00763952" w:rsidRPr="009B68C8" w:rsidRDefault="00763952" w:rsidP="00F379AB"/>
    <w:p w14:paraId="15B19AE1" w14:textId="77777777" w:rsidR="00E26C58" w:rsidRPr="009B68C8" w:rsidRDefault="00E26C58" w:rsidP="00F379AB">
      <w:r w:rsidRPr="009B68C8">
        <w:t xml:space="preserve">Za </w:t>
      </w:r>
      <w:r w:rsidRPr="009B7E65">
        <w:t>izdelke</w:t>
      </w:r>
      <w:r w:rsidRPr="009B68C8">
        <w:t xml:space="preserve">, ki nastanejo v okviru izvajanja te pogodbe in imajo značaj avtorskega dela, se materialne avtorske pravice s prevzemom </w:t>
      </w:r>
      <w:r w:rsidRPr="009B7E65">
        <w:t>izdelka</w:t>
      </w:r>
      <w:r w:rsidRPr="009B68C8">
        <w:t xml:space="preserve"> (programske ali druge stvaritve) </w:t>
      </w:r>
      <w:proofErr w:type="spellStart"/>
      <w:r w:rsidRPr="009B68C8">
        <w:t>neizključno</w:t>
      </w:r>
      <w:proofErr w:type="spellEnd"/>
      <w:r w:rsidRPr="009B68C8">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w:t>
      </w:r>
      <w:r w:rsidRPr="009B7E65">
        <w:t>izdelka</w:t>
      </w:r>
      <w:r w:rsidRPr="009B68C8">
        <w:t>, ki je predmet te pogodbe.</w:t>
      </w:r>
    </w:p>
    <w:p w14:paraId="598F5858" w14:textId="77777777" w:rsidR="00E26C58" w:rsidRPr="009B68C8" w:rsidRDefault="00E26C58" w:rsidP="00F379AB"/>
    <w:p w14:paraId="6B3D010E" w14:textId="77777777" w:rsidR="00E26C58" w:rsidRPr="009B68C8" w:rsidRDefault="00E26C58" w:rsidP="00F379AB">
      <w:r w:rsidRPr="009B68C8">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1E5E752B" w14:textId="77777777" w:rsidR="00E26C58" w:rsidRPr="009B68C8" w:rsidRDefault="00E26C58" w:rsidP="00F379AB"/>
    <w:p w14:paraId="23B38C34" w14:textId="63121AB1" w:rsidR="00E26C58" w:rsidRPr="009B68C8" w:rsidRDefault="00E26C58" w:rsidP="00F379AB">
      <w:r w:rsidRPr="009B68C8">
        <w:t xml:space="preserve">Če izvajalec v okviru izvajanja te pogodbe ponudi informacijsko rešitev ali uporabi komponento, ki je že izdelana izven te pogodbe, ali njen del, se šteje, da so ti </w:t>
      </w:r>
      <w:r w:rsidRPr="009B7E65">
        <w:t>izdelki</w:t>
      </w:r>
      <w:r w:rsidRPr="009B68C8">
        <w:t xml:space="preserve"> nastali v okviru izvajanja te pogodbe, razen kolikor so izdelani z odprtokodnimi licencami in naročnik pri njihovi uporabi ni vezan na posameznega ponudnika.</w:t>
      </w:r>
    </w:p>
    <w:p w14:paraId="4896DEA7" w14:textId="5EE88B27" w:rsidR="008A1822" w:rsidRPr="009B68C8" w:rsidRDefault="008A1822" w:rsidP="00F379AB"/>
    <w:p w14:paraId="1A2F32E2" w14:textId="74D2BCAE" w:rsidR="008A1822" w:rsidRPr="009B68C8" w:rsidRDefault="008A1822" w:rsidP="00F379AB">
      <w:r w:rsidRPr="009B68C8">
        <w:t>Avtor jamči, da ni tretje fizične ali pravne osebe, ki bi si lastile kakršnokoli moralno ali materialno avtorsko pravico na avtorskih delih, ki so predmet te pogodbe, ter da lahko zakonito razpolaga z avtorskimi pravicami, ki se prenašajo s to pogodbo.</w:t>
      </w:r>
    </w:p>
    <w:p w14:paraId="0A500355" w14:textId="3104AFA7" w:rsidR="00E26C58" w:rsidRPr="009B68C8" w:rsidRDefault="00E26C58" w:rsidP="00F379AB"/>
    <w:p w14:paraId="230A3A4C" w14:textId="60926C1E" w:rsidR="00763952" w:rsidRPr="009B68C8" w:rsidRDefault="00763952" w:rsidP="007A5CE2">
      <w:pPr>
        <w:pStyle w:val="Slog1"/>
      </w:pPr>
      <w:r w:rsidRPr="009B68C8">
        <w:t>VARSTVO OSEBNIH PODATKOV</w:t>
      </w:r>
    </w:p>
    <w:p w14:paraId="5A6B41A9" w14:textId="77777777" w:rsidR="00763952" w:rsidRPr="009B68C8" w:rsidRDefault="00763952" w:rsidP="00F379AB"/>
    <w:p w14:paraId="5FC2D83E" w14:textId="77777777" w:rsidR="00763952" w:rsidRPr="009B68C8" w:rsidRDefault="00763952" w:rsidP="007A5CE2">
      <w:pPr>
        <w:pStyle w:val="len"/>
      </w:pPr>
      <w:r w:rsidRPr="009B68C8">
        <w:t>člen</w:t>
      </w:r>
    </w:p>
    <w:p w14:paraId="50EEB949" w14:textId="651B5796" w:rsidR="00763952" w:rsidRPr="009B68C8" w:rsidRDefault="00763952" w:rsidP="00F379AB"/>
    <w:p w14:paraId="4C73648E" w14:textId="04B13E4C" w:rsidR="00166FC7" w:rsidRPr="009B68C8" w:rsidRDefault="00166FC7" w:rsidP="00F379AB">
      <w:r w:rsidRPr="009B68C8">
        <w:t xml:space="preserve">Skladno s predpisi, ki urejajo varstvo osebnih podatkov </w:t>
      </w:r>
      <w:r w:rsidR="00725B72" w:rsidRPr="009B68C8">
        <w:t>naročnik in izvajalec</w:t>
      </w:r>
      <w:r w:rsidRPr="009B68C8">
        <w:t xml:space="preserve"> soglašata, da morebitnih osebnih podatkov ne bosta uporabljal</w:t>
      </w:r>
      <w:r w:rsidR="00725B72" w:rsidRPr="009B68C8">
        <w:t>a</w:t>
      </w:r>
      <w:r w:rsidRPr="009B68C8">
        <w:t xml:space="preserve"> v nasprotju z določili teh predpisov. </w:t>
      </w:r>
      <w:r w:rsidR="00725B72" w:rsidRPr="009B68C8">
        <w:t>Oba</w:t>
      </w:r>
      <w:r w:rsidRPr="009B68C8">
        <w:t xml:space="preserve"> bosta tudi zagotavljal</w:t>
      </w:r>
      <w:r w:rsidR="00725B72" w:rsidRPr="009B68C8">
        <w:t>a</w:t>
      </w:r>
      <w:r w:rsidRPr="009B68C8">
        <w:t xml:space="preserve"> pogoje in ukrepe za zagotovitev varstva osebnih podatkov in preprečeval</w:t>
      </w:r>
      <w:r w:rsidR="00725B72" w:rsidRPr="009B68C8">
        <w:t>a</w:t>
      </w:r>
      <w:r w:rsidRPr="009B68C8">
        <w:t xml:space="preserve"> morebitne zlorabe, v smislu določil navedenih predpisov. </w:t>
      </w:r>
    </w:p>
    <w:p w14:paraId="01E56EFC" w14:textId="77777777" w:rsidR="00166FC7" w:rsidRPr="009B68C8" w:rsidRDefault="00166FC7" w:rsidP="00F379AB"/>
    <w:p w14:paraId="59DF7364" w14:textId="3789DE83" w:rsidR="00166FC7" w:rsidRPr="009B68C8" w:rsidRDefault="00725B72" w:rsidP="00F379AB">
      <w:r w:rsidRPr="009B68C8">
        <w:t>Naročnik in izvajalec</w:t>
      </w:r>
      <w:r w:rsidR="00166FC7" w:rsidRPr="009B68C8">
        <w:t xml:space="preserve"> se zavezujeta, da bosta ves čas strogo varoval</w:t>
      </w:r>
      <w:r w:rsidRPr="009B68C8">
        <w:t>a</w:t>
      </w:r>
      <w:r w:rsidR="00166FC7" w:rsidRPr="009B68C8">
        <w:t xml:space="preserve"> kot poslovno skrivnost vse podatke in informacije v zvezi z delom in poslovanjem pogodbenih strank, ki jih </w:t>
      </w:r>
      <w:r w:rsidRPr="009B68C8">
        <w:t>bosta</w:t>
      </w:r>
      <w:r w:rsidR="00166FC7" w:rsidRPr="009B68C8">
        <w:t xml:space="preserve"> na kakršenkoli način pridobil</w:t>
      </w:r>
      <w:r w:rsidRPr="009B68C8">
        <w:t>a</w:t>
      </w:r>
      <w:r w:rsidR="00166FC7" w:rsidRPr="009B68C8">
        <w:t xml:space="preserve"> pri delu oziroma v zvezi z delom po tej pogodbi. </w:t>
      </w:r>
      <w:r w:rsidRPr="009B68C8">
        <w:t>Naročnik in izvajalec</w:t>
      </w:r>
      <w:r w:rsidR="00166FC7" w:rsidRPr="009B68C8">
        <w:t xml:space="preserve"> se zavezujeta, da bosta ves čas varoval</w:t>
      </w:r>
      <w:r w:rsidRPr="009B68C8">
        <w:t>a</w:t>
      </w:r>
      <w:r w:rsidR="00166FC7" w:rsidRPr="009B68C8">
        <w:t xml:space="preserve"> tudi osebne podatke pridobljene pri delu oziroma v zvezi z delom po te</w:t>
      </w:r>
      <w:r w:rsidRPr="009B68C8">
        <w:t xml:space="preserve">j pogodbi </w:t>
      </w:r>
      <w:r w:rsidR="00166FC7" w:rsidRPr="009B68C8">
        <w:t>v skladu nacionalno zakonodajo, ki ureja varstvo osebnih podatkov in v skladu s Splošno uredbo o varstvu podatkov.</w:t>
      </w:r>
    </w:p>
    <w:p w14:paraId="6C5AA5DC" w14:textId="77777777" w:rsidR="00166FC7" w:rsidRPr="009B68C8" w:rsidRDefault="00166FC7" w:rsidP="00F379AB"/>
    <w:p w14:paraId="6C99D44B" w14:textId="23C52C2F" w:rsidR="00166FC7" w:rsidRPr="009B68C8" w:rsidRDefault="00166FC7" w:rsidP="00F379AB">
      <w:r w:rsidRPr="009B68C8">
        <w:t xml:space="preserve">Izvajalec se s </w:t>
      </w:r>
      <w:r w:rsidR="00725B72" w:rsidRPr="009B68C8">
        <w:t>to pogodbo</w:t>
      </w:r>
      <w:r w:rsidRPr="009B68C8">
        <w:t xml:space="preserve"> zaveže, da bo vse podatke, dejstva in listine naročnika, s katerimi se bo seznanil v zvezi z izvedbo dela po te</w:t>
      </w:r>
      <w:r w:rsidR="00725B72" w:rsidRPr="009B68C8">
        <w:t>j pogodbi</w:t>
      </w:r>
      <w:r w:rsidRPr="009B68C8">
        <w:t>, skrbno varoval in jih ne bo razkril tretji osebni ali uporabil v svojo korist, ne v času trajanja te pogodbe, niti kadarkoli po njenem prenehanju.</w:t>
      </w:r>
    </w:p>
    <w:p w14:paraId="64722653" w14:textId="77777777" w:rsidR="00166FC7" w:rsidRPr="009B68C8" w:rsidRDefault="00166FC7" w:rsidP="00F379AB"/>
    <w:p w14:paraId="0A351958" w14:textId="77777777" w:rsidR="00166FC7" w:rsidRPr="009B68C8" w:rsidRDefault="00166FC7" w:rsidP="00F379AB">
      <w:r w:rsidRPr="009B68C8">
        <w:t>Izvajalec z zavezo iz prejšnjega odstavka seznani pri njemu zaposlene.</w:t>
      </w:r>
    </w:p>
    <w:p w14:paraId="3219FA9E" w14:textId="77777777" w:rsidR="00166FC7" w:rsidRPr="009B68C8" w:rsidRDefault="00166FC7" w:rsidP="00F379AB"/>
    <w:p w14:paraId="0A41A55E" w14:textId="6DACC735" w:rsidR="00D049B8" w:rsidRPr="009B68C8" w:rsidRDefault="00166FC7" w:rsidP="00F379AB">
      <w:r w:rsidRPr="009B68C8">
        <w:lastRenderedPageBreak/>
        <w:t>Za morebitne kršitve je izvajalec odškodninsko odgovoren.</w:t>
      </w:r>
    </w:p>
    <w:p w14:paraId="18633BB6" w14:textId="77777777" w:rsidR="00166FC7" w:rsidRPr="009B68C8" w:rsidRDefault="00166FC7" w:rsidP="00F379AB"/>
    <w:p w14:paraId="32870C03" w14:textId="4997A159" w:rsidR="00616E98" w:rsidRPr="009B68C8" w:rsidRDefault="00616E98" w:rsidP="00F379AB">
      <w:pPr>
        <w:rPr>
          <w:lang w:eastAsia="en-US"/>
        </w:rPr>
      </w:pPr>
      <w:r w:rsidRPr="009B68C8">
        <w:rPr>
          <w:b/>
          <w:caps/>
          <w:lang w:eastAsia="en-US"/>
        </w:rPr>
        <w:t>PODIZVAJALCI</w:t>
      </w:r>
      <w:r w:rsidRPr="009B68C8">
        <w:t xml:space="preserve"> </w:t>
      </w:r>
      <w:r w:rsidRPr="009B68C8">
        <w:rPr>
          <w:lang w:eastAsia="en-US"/>
        </w:rPr>
        <w:t>(Opomba: Določbe navedene v tem delu bodo vključene v pogodbo le v primeru, če bo izvajalec nastopal skupaj s podizvajalci. V nasprotnem primeru se ta del osnutka pogodbe črta).</w:t>
      </w:r>
    </w:p>
    <w:p w14:paraId="5915C1DA" w14:textId="77777777" w:rsidR="00F83A61" w:rsidRPr="009B68C8" w:rsidRDefault="00F83A61" w:rsidP="00F379AB"/>
    <w:p w14:paraId="01E48E7C" w14:textId="77777777" w:rsidR="00616E98" w:rsidRPr="009B68C8" w:rsidRDefault="00616E98" w:rsidP="007A5CE2">
      <w:pPr>
        <w:jc w:val="center"/>
        <w:rPr>
          <w:rFonts w:eastAsia="Calibri"/>
          <w:lang w:eastAsia="en-US"/>
        </w:rPr>
      </w:pPr>
      <w:r w:rsidRPr="009B68C8">
        <w:rPr>
          <w:rFonts w:eastAsia="Calibri"/>
          <w:lang w:eastAsia="en-US"/>
        </w:rPr>
        <w:t>xx. člen</w:t>
      </w:r>
    </w:p>
    <w:p w14:paraId="2946C386" w14:textId="77777777" w:rsidR="00C87069" w:rsidRPr="009B68C8" w:rsidRDefault="00C87069" w:rsidP="00F379AB">
      <w:pPr>
        <w:rPr>
          <w:rFonts w:eastAsia="Calibri"/>
          <w:lang w:eastAsia="en-US"/>
        </w:rPr>
      </w:pPr>
    </w:p>
    <w:p w14:paraId="1AC7B2CA" w14:textId="1C943659" w:rsidR="00C87069" w:rsidRPr="009B68C8" w:rsidRDefault="00C87069" w:rsidP="00F379AB">
      <w:pPr>
        <w:rPr>
          <w:rFonts w:eastAsia="Calibri"/>
          <w:lang w:eastAsia="en-US"/>
        </w:rPr>
      </w:pPr>
      <w:r w:rsidRPr="009B68C8">
        <w:rPr>
          <w:rFonts w:eastAsia="Calibri"/>
          <w:lang w:eastAsia="en-US"/>
        </w:rPr>
        <w:t xml:space="preserve">Izvajalec bo pogodbene storitve izvajal s podizvajalci, navedenimi v izpolnjenem obrazcu </w:t>
      </w:r>
      <w:r w:rsidR="007A5CE2">
        <w:rPr>
          <w:rFonts w:eastAsia="Calibri"/>
          <w:lang w:eastAsia="en-US"/>
        </w:rPr>
        <w:t>ESPD</w:t>
      </w:r>
      <w:r w:rsidRPr="009B68C8">
        <w:rPr>
          <w:rFonts w:eastAsia="Calibri"/>
          <w:lang w:eastAsia="en-US"/>
        </w:rPr>
        <w:t xml:space="preserve">, ki je </w:t>
      </w:r>
      <w:r w:rsidRPr="007529C5">
        <w:rPr>
          <w:rFonts w:eastAsia="Calibri"/>
          <w:lang w:eastAsia="en-US"/>
        </w:rPr>
        <w:t>priloga te pogodbe</w:t>
      </w:r>
      <w:r w:rsidRPr="009B68C8">
        <w:rPr>
          <w:rFonts w:eastAsia="Calibri"/>
          <w:lang w:eastAsia="en-US"/>
        </w:rPr>
        <w:t xml:space="preserve"> in njen sestavni del, v obsegu in načinu, ki je določen v tej prilogi.</w:t>
      </w:r>
    </w:p>
    <w:p w14:paraId="7A22B151" w14:textId="77777777" w:rsidR="00C87069" w:rsidRPr="009B68C8" w:rsidRDefault="00C87069" w:rsidP="00F379AB">
      <w:pPr>
        <w:rPr>
          <w:rFonts w:eastAsia="Calibri"/>
          <w:lang w:eastAsia="en-US"/>
        </w:rPr>
      </w:pPr>
    </w:p>
    <w:p w14:paraId="1FF96AA3" w14:textId="77777777" w:rsidR="00C87069" w:rsidRPr="009B68C8" w:rsidRDefault="00C87069" w:rsidP="007A5CE2">
      <w:pPr>
        <w:jc w:val="center"/>
        <w:rPr>
          <w:rFonts w:eastAsia="Calibri"/>
          <w:lang w:eastAsia="en-US"/>
        </w:rPr>
      </w:pPr>
      <w:r w:rsidRPr="009B68C8">
        <w:rPr>
          <w:rFonts w:eastAsia="Calibri"/>
          <w:lang w:eastAsia="en-US"/>
        </w:rPr>
        <w:t>xx. člen</w:t>
      </w:r>
    </w:p>
    <w:p w14:paraId="3E7CAC95" w14:textId="77777777" w:rsidR="00C87069" w:rsidRPr="009B68C8" w:rsidRDefault="00C87069" w:rsidP="00F379AB"/>
    <w:p w14:paraId="4FF5A0E7" w14:textId="200CFF9E" w:rsidR="00C87069" w:rsidRPr="009B68C8" w:rsidRDefault="00C87069" w:rsidP="00F379AB">
      <w:r w:rsidRPr="009B68C8">
        <w:t>Izvajalec mora med izvajanjem te pogodbe naročnika obvestiti o spremembah informacij iz drugega odstavka 94. člena Zakona o javnem naročanju (</w:t>
      </w:r>
      <w:r w:rsidR="007A5CE2" w:rsidRPr="007A5CE2">
        <w:t>Uradni list RS, št. 91/15, 14/18, 121/21 in 10/22</w:t>
      </w:r>
      <w:r w:rsidRPr="009B68C8">
        <w:t>; v nadaljevanju ZJN-3)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1D2A906B" w14:textId="77777777" w:rsidR="00C87069" w:rsidRPr="009B68C8" w:rsidRDefault="00C87069" w:rsidP="00F379AB"/>
    <w:p w14:paraId="04F30BD4" w14:textId="77777777" w:rsidR="00C87069" w:rsidRPr="009B68C8" w:rsidRDefault="00C87069" w:rsidP="00F379AB">
      <w:pPr>
        <w:pStyle w:val="Odstavekseznama"/>
        <w:numPr>
          <w:ilvl w:val="0"/>
          <w:numId w:val="13"/>
        </w:numPr>
      </w:pPr>
      <w:r w:rsidRPr="009B68C8">
        <w:t>kontaktne podatke in zakonite zastopnike novih podizvajalcev;</w:t>
      </w:r>
    </w:p>
    <w:p w14:paraId="7B1964E8" w14:textId="77777777" w:rsidR="00C87069" w:rsidRPr="009B68C8" w:rsidRDefault="00C87069" w:rsidP="00F379AB">
      <w:pPr>
        <w:pStyle w:val="Odstavekseznama"/>
        <w:numPr>
          <w:ilvl w:val="0"/>
          <w:numId w:val="13"/>
        </w:numPr>
      </w:pPr>
      <w:r w:rsidRPr="009B68C8">
        <w:t>izpolnjen obrazec Prijava v delu glede novih podizvajalcev v skladu z 79. členom ZJN-3 in ostala zahtevana dokazila za podizvajalce, v skladu z razpisno dokumentacijo, na podlagi katere je bilo naročilo oddano izvajalcu,</w:t>
      </w:r>
    </w:p>
    <w:p w14:paraId="18410E85" w14:textId="77777777" w:rsidR="00C87069" w:rsidRPr="009B68C8" w:rsidRDefault="00C87069" w:rsidP="00F379AB">
      <w:pPr>
        <w:pStyle w:val="Odstavekseznama"/>
        <w:numPr>
          <w:ilvl w:val="0"/>
          <w:numId w:val="13"/>
        </w:numPr>
      </w:pPr>
      <w:r w:rsidRPr="009B68C8">
        <w:t>pisno zahtevo novega podizvajalca za neposredno plačilo, če novi podizvajalec to zahteva.</w:t>
      </w:r>
    </w:p>
    <w:p w14:paraId="12D6D012" w14:textId="77777777" w:rsidR="00C87069" w:rsidRPr="009B68C8" w:rsidRDefault="00C87069" w:rsidP="00F379AB"/>
    <w:p w14:paraId="55F90E84" w14:textId="77777777" w:rsidR="00C87069" w:rsidRPr="009B68C8" w:rsidRDefault="00C87069" w:rsidP="00F379AB">
      <w:r w:rsidRPr="009B68C8">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4EAEBED6" w14:textId="77777777" w:rsidR="00C87069" w:rsidRPr="009B68C8" w:rsidRDefault="00C87069" w:rsidP="00F379AB"/>
    <w:p w14:paraId="20DBEC43" w14:textId="77777777" w:rsidR="00C87069" w:rsidRPr="009B68C8" w:rsidRDefault="00C87069" w:rsidP="007A5CE2">
      <w:pPr>
        <w:jc w:val="center"/>
        <w:rPr>
          <w:rFonts w:eastAsia="Calibri"/>
          <w:lang w:eastAsia="en-US"/>
        </w:rPr>
      </w:pPr>
      <w:r w:rsidRPr="009B68C8">
        <w:rPr>
          <w:rFonts w:eastAsia="Calibri"/>
          <w:lang w:eastAsia="en-US"/>
        </w:rPr>
        <w:t>xx. člen</w:t>
      </w:r>
    </w:p>
    <w:p w14:paraId="30039BFC" w14:textId="77777777" w:rsidR="00C87069" w:rsidRPr="009B68C8" w:rsidRDefault="00C87069" w:rsidP="00F379AB"/>
    <w:p w14:paraId="1583DDA1" w14:textId="77777777" w:rsidR="00C87069" w:rsidRPr="009B68C8" w:rsidRDefault="00C87069" w:rsidP="00F379AB">
      <w:r w:rsidRPr="009B68C8">
        <w:t>V razmerju do naročnika izvajalec v celoti odgovarja za izvedbo storitev, ki so predmet te pogodbe.</w:t>
      </w:r>
    </w:p>
    <w:p w14:paraId="7EDA1D1C" w14:textId="77777777" w:rsidR="00C87069" w:rsidRPr="009B68C8" w:rsidRDefault="00C87069" w:rsidP="00F379AB"/>
    <w:p w14:paraId="109BC126" w14:textId="77777777" w:rsidR="00C87069" w:rsidRPr="009B68C8" w:rsidRDefault="00C87069" w:rsidP="007A5CE2">
      <w:pPr>
        <w:jc w:val="center"/>
        <w:rPr>
          <w:rFonts w:eastAsia="Calibri"/>
          <w:lang w:eastAsia="en-US"/>
        </w:rPr>
      </w:pPr>
      <w:r w:rsidRPr="009B68C8">
        <w:rPr>
          <w:rFonts w:eastAsia="Calibri"/>
          <w:lang w:eastAsia="en-US"/>
        </w:rPr>
        <w:t>xx. člen</w:t>
      </w:r>
    </w:p>
    <w:p w14:paraId="424D7997" w14:textId="77777777" w:rsidR="00C87069" w:rsidRPr="009B68C8" w:rsidRDefault="00C87069" w:rsidP="00F379AB"/>
    <w:p w14:paraId="313E64D5" w14:textId="77777777" w:rsidR="00C87069" w:rsidRPr="009B68C8" w:rsidRDefault="00C87069" w:rsidP="00F379AB">
      <w:r w:rsidRPr="009B68C8">
        <w:t>Če naročnik ugotovi, da storitve izvaja podizvajalec, ki ga izvajalec ni navedel v svoji ponudbi oziroma ni dogovorjen s to pogodbo oziroma izvajalec ni prijavil podizvajalca na način, določen v tem poglavju, ima pravico odstopiti od pogodbe. Naročnik si pridržuje pravico, da lahko na kraju, kjer se storitve izvajajo, kadarkoli preveri delavce kateregakoli od podizvajalcev, ki opravljajo dela. Vsi delavci so naročniku dolžni dati verodostojne podatke.</w:t>
      </w:r>
    </w:p>
    <w:p w14:paraId="41AF0417" w14:textId="77777777" w:rsidR="00C87069" w:rsidRPr="009B68C8" w:rsidRDefault="00C87069" w:rsidP="00F379AB"/>
    <w:p w14:paraId="723CAF7C" w14:textId="77777777" w:rsidR="00C87069" w:rsidRPr="009B68C8" w:rsidRDefault="00C87069" w:rsidP="007A5CE2">
      <w:pPr>
        <w:jc w:val="center"/>
        <w:rPr>
          <w:rFonts w:eastAsia="Calibri"/>
          <w:lang w:eastAsia="en-US"/>
        </w:rPr>
      </w:pPr>
      <w:r w:rsidRPr="009B68C8">
        <w:rPr>
          <w:rFonts w:eastAsia="Calibri"/>
          <w:lang w:eastAsia="en-US"/>
        </w:rPr>
        <w:t>xx. člen</w:t>
      </w:r>
    </w:p>
    <w:p w14:paraId="1D250CAE" w14:textId="77777777" w:rsidR="00C87069" w:rsidRPr="009B68C8" w:rsidRDefault="00C87069" w:rsidP="00F379AB"/>
    <w:p w14:paraId="31642097" w14:textId="77777777" w:rsidR="00C87069" w:rsidRPr="009B68C8" w:rsidRDefault="00C87069" w:rsidP="00F379AB">
      <w:r w:rsidRPr="009B68C8">
        <w:rPr>
          <w:i/>
        </w:rPr>
        <w:t>/če bo podizvajalec zahteval neposredna plačila/:</w:t>
      </w:r>
      <w:r w:rsidRPr="009B68C8">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69430F3A" w14:textId="77777777" w:rsidR="00C87069" w:rsidRPr="009B68C8" w:rsidRDefault="00C87069" w:rsidP="00F379AB"/>
    <w:p w14:paraId="4CAC241F" w14:textId="77777777" w:rsidR="00C87069" w:rsidRPr="009B68C8" w:rsidRDefault="00C87069" w:rsidP="00F379AB">
      <w:r w:rsidRPr="009B68C8">
        <w:rPr>
          <w:i/>
        </w:rPr>
        <w:t xml:space="preserve">/če podizvajalec ne bo zahteval neposrednega plačila/: </w:t>
      </w:r>
      <w:r w:rsidRPr="009B68C8">
        <w:t>Izvajalec mora naročniku najpozneje v 60 (šestdesetih) dneh od plačila končnega računa poslati svojo pisno izjavo in pisno izjavo podizvajalca, da je podizvajalec prejel plačilo za izvedene storitve, neposredno povezano s predmetom javnega naročila.</w:t>
      </w:r>
    </w:p>
    <w:p w14:paraId="7510AEBC" w14:textId="77777777" w:rsidR="00616E98" w:rsidRPr="009B68C8" w:rsidRDefault="00616E98" w:rsidP="00F379AB"/>
    <w:p w14:paraId="202ED137" w14:textId="77777777" w:rsidR="00616E98" w:rsidRPr="009B68C8" w:rsidRDefault="00616E98" w:rsidP="007A5CE2">
      <w:pPr>
        <w:pStyle w:val="Slog1"/>
      </w:pPr>
      <w:r w:rsidRPr="009B68C8">
        <w:lastRenderedPageBreak/>
        <w:t>SKRBNIKI POGODBE</w:t>
      </w:r>
    </w:p>
    <w:p w14:paraId="3F1CEC78" w14:textId="77777777" w:rsidR="00616E98" w:rsidRPr="009B68C8" w:rsidRDefault="00616E98" w:rsidP="00F379AB"/>
    <w:p w14:paraId="53A887FE" w14:textId="77777777" w:rsidR="00616E98" w:rsidRPr="009B68C8" w:rsidRDefault="00616E98" w:rsidP="007A5CE2">
      <w:pPr>
        <w:pStyle w:val="len"/>
      </w:pPr>
      <w:r w:rsidRPr="009B68C8">
        <w:t>člen</w:t>
      </w:r>
    </w:p>
    <w:p w14:paraId="0375F14C" w14:textId="77777777" w:rsidR="00616E98" w:rsidRPr="009B68C8" w:rsidRDefault="00616E98" w:rsidP="00F379AB"/>
    <w:p w14:paraId="5EB691CD" w14:textId="7F3EC95E" w:rsidR="00616E98" w:rsidRPr="009B68C8" w:rsidRDefault="00616E98" w:rsidP="00F379AB">
      <w:r w:rsidRPr="009B68C8">
        <w:t xml:space="preserve">Skrbnik te pogodbe je na strani naročnika </w:t>
      </w:r>
      <w:r w:rsidRPr="009B68C8">
        <w:fldChar w:fldCharType="begin">
          <w:ffData>
            <w:name w:val="Besedilo15"/>
            <w:enabled/>
            <w:calcOnExit w:val="0"/>
            <w:textInput/>
          </w:ffData>
        </w:fldChar>
      </w:r>
      <w:r w:rsidRPr="009B68C8">
        <w:instrText xml:space="preserve"> FORMTEXT </w:instrText>
      </w:r>
      <w:r w:rsidRPr="009B68C8">
        <w:fldChar w:fldCharType="separate"/>
      </w:r>
      <w:r w:rsidRPr="009B68C8">
        <w:t> </w:t>
      </w:r>
      <w:r w:rsidRPr="009B68C8">
        <w:t> </w:t>
      </w:r>
      <w:r w:rsidRPr="009B68C8">
        <w:t> </w:t>
      </w:r>
      <w:r w:rsidRPr="009B68C8">
        <w:t> </w:t>
      </w:r>
      <w:r w:rsidRPr="009B68C8">
        <w:t> </w:t>
      </w:r>
      <w:r w:rsidRPr="009B68C8">
        <w:fldChar w:fldCharType="end"/>
      </w:r>
      <w:r w:rsidRPr="009B68C8">
        <w:t xml:space="preserve"> in na strani izvajalca </w:t>
      </w:r>
      <w:r w:rsidRPr="009B68C8">
        <w:fldChar w:fldCharType="begin">
          <w:ffData>
            <w:name w:val="Besedilo15"/>
            <w:enabled/>
            <w:calcOnExit w:val="0"/>
            <w:textInput/>
          </w:ffData>
        </w:fldChar>
      </w:r>
      <w:r w:rsidRPr="009B68C8">
        <w:instrText xml:space="preserve"> FORMTEXT </w:instrText>
      </w:r>
      <w:r w:rsidRPr="009B68C8">
        <w:fldChar w:fldCharType="separate"/>
      </w:r>
      <w:r w:rsidRPr="009B68C8">
        <w:t> </w:t>
      </w:r>
      <w:r w:rsidRPr="009B68C8">
        <w:t> </w:t>
      </w:r>
      <w:r w:rsidRPr="009B68C8">
        <w:t> </w:t>
      </w:r>
      <w:r w:rsidRPr="009B68C8">
        <w:t> </w:t>
      </w:r>
      <w:r w:rsidRPr="009B68C8">
        <w:t> </w:t>
      </w:r>
      <w:r w:rsidRPr="009B68C8">
        <w:fldChar w:fldCharType="end"/>
      </w:r>
      <w:r w:rsidRPr="009B68C8">
        <w:t>.</w:t>
      </w:r>
      <w:r w:rsidR="00966EC0" w:rsidRPr="009B68C8">
        <w:t xml:space="preserve"> Skrbnika v tej pogodbi sta seznanjena, da se njuni osebni podatki obdelujejo v skladu z 48. členom Zakona o delovnih razmerjih in člena 6/1/b Splošne uredbe o varstvu podatkov.</w:t>
      </w:r>
    </w:p>
    <w:p w14:paraId="1D045139" w14:textId="77777777" w:rsidR="00616E98" w:rsidRPr="009B68C8" w:rsidRDefault="00616E98" w:rsidP="00F379AB"/>
    <w:p w14:paraId="01552E8F" w14:textId="77777777" w:rsidR="00616E98" w:rsidRPr="009B68C8" w:rsidRDefault="00616E98" w:rsidP="007A5CE2">
      <w:pPr>
        <w:pStyle w:val="Slog1"/>
      </w:pPr>
      <w:r w:rsidRPr="009B68C8">
        <w:t>POSEBNE IN KONČNE DOLOČBE</w:t>
      </w:r>
    </w:p>
    <w:p w14:paraId="3BE7D8A0" w14:textId="67D6250E" w:rsidR="00616E98" w:rsidRPr="009B68C8" w:rsidRDefault="00616E98" w:rsidP="00F379AB"/>
    <w:p w14:paraId="464FEC51" w14:textId="77777777" w:rsidR="00F74D03" w:rsidRPr="009B68C8" w:rsidRDefault="00F74D03" w:rsidP="007A5CE2">
      <w:pPr>
        <w:pStyle w:val="len"/>
      </w:pPr>
      <w:r w:rsidRPr="009B68C8">
        <w:t>člen</w:t>
      </w:r>
    </w:p>
    <w:p w14:paraId="0329BC91" w14:textId="77777777" w:rsidR="00F74D03" w:rsidRPr="009B68C8" w:rsidRDefault="00F74D03" w:rsidP="00F379AB"/>
    <w:p w14:paraId="03368077" w14:textId="358ABABE" w:rsidR="00F74D03" w:rsidRPr="009B68C8" w:rsidRDefault="00201A76" w:rsidP="00F379AB">
      <w:r w:rsidRPr="009B68C8">
        <w:t>Pogodba prične veljati z dnem obojestranskega podpisa pogodbe</w:t>
      </w:r>
      <w:r w:rsidR="006B1307">
        <w:t xml:space="preserve"> in velja</w:t>
      </w:r>
      <w:r w:rsidR="006B1307" w:rsidRPr="006B1307">
        <w:t xml:space="preserve"> </w:t>
      </w:r>
      <w:r w:rsidR="006B1307" w:rsidRPr="00B73A5F">
        <w:t>do</w:t>
      </w:r>
      <w:r w:rsidR="006B1307" w:rsidRPr="009B68C8">
        <w:t xml:space="preserve"> </w:t>
      </w:r>
      <w:r w:rsidR="006B1307">
        <w:t>1</w:t>
      </w:r>
      <w:r w:rsidR="006B1307" w:rsidRPr="009B68C8">
        <w:t>. 1</w:t>
      </w:r>
      <w:r w:rsidR="006B1307">
        <w:t>0</w:t>
      </w:r>
      <w:r w:rsidR="006B1307" w:rsidRPr="009B68C8">
        <w:t>. 202</w:t>
      </w:r>
      <w:r w:rsidR="006B1307">
        <w:t>5</w:t>
      </w:r>
      <w:r w:rsidRPr="009B68C8">
        <w:t xml:space="preserve">, pod pogojem, da izvajalec naročniku izroči zavarovanje za dobro izvedbo pogodbenih obveznosti iz te </w:t>
      </w:r>
      <w:r w:rsidRPr="00B73A5F">
        <w:t>pogodbe</w:t>
      </w:r>
      <w:r w:rsidR="006B1307">
        <w:t>.</w:t>
      </w:r>
      <w:r w:rsidRPr="00B73A5F">
        <w:t xml:space="preserve"> </w:t>
      </w:r>
    </w:p>
    <w:p w14:paraId="0E03EFD5" w14:textId="77777777" w:rsidR="00201A76" w:rsidRPr="009B68C8" w:rsidRDefault="00201A76" w:rsidP="00F379AB"/>
    <w:p w14:paraId="76229EC6" w14:textId="77777777" w:rsidR="00F74D03" w:rsidRPr="009B68C8" w:rsidRDefault="00F74D03" w:rsidP="007A5CE2">
      <w:pPr>
        <w:pStyle w:val="len"/>
      </w:pPr>
      <w:r w:rsidRPr="009B68C8">
        <w:t>člen</w:t>
      </w:r>
    </w:p>
    <w:p w14:paraId="2932064C" w14:textId="77777777" w:rsidR="00F74D03" w:rsidRPr="009B68C8" w:rsidRDefault="00F74D03" w:rsidP="00F379AB">
      <w:pPr>
        <w:rPr>
          <w:rFonts w:eastAsia="Calibri"/>
        </w:rPr>
      </w:pPr>
    </w:p>
    <w:p w14:paraId="7F284887" w14:textId="77777777" w:rsidR="00F74D03" w:rsidRPr="009B68C8" w:rsidRDefault="00F74D03" w:rsidP="00F379AB">
      <w:r w:rsidRPr="009B68C8">
        <w:t>Ta pogodba je sklenjena pod razveznim pogojem, ki se uresniči v primeru izpolnitve ene od naslednjih okoliščin:</w:t>
      </w:r>
    </w:p>
    <w:p w14:paraId="477368B7" w14:textId="77777777" w:rsidR="00F74D03" w:rsidRPr="009B68C8" w:rsidRDefault="00F74D03" w:rsidP="00F379AB">
      <w:pPr>
        <w:pStyle w:val="Odstavekseznama"/>
        <w:numPr>
          <w:ilvl w:val="0"/>
          <w:numId w:val="10"/>
        </w:numPr>
      </w:pPr>
      <w:r w:rsidRPr="009B68C8">
        <w:t xml:space="preserve">če bo naročnik seznanjen, da je sodišče s pravnomočno odločitvijo ugotovilo kršitev obveznosti delovne, okoljske ali socialne zakonodaje s strani izvajalca ali podizvajalca ali </w:t>
      </w:r>
    </w:p>
    <w:p w14:paraId="3185101E" w14:textId="77777777" w:rsidR="00F74D03" w:rsidRPr="009B68C8" w:rsidRDefault="00F74D03" w:rsidP="00F379AB">
      <w:pPr>
        <w:pStyle w:val="Odstavekseznama"/>
        <w:numPr>
          <w:ilvl w:val="0"/>
          <w:numId w:val="10"/>
        </w:numPr>
      </w:pPr>
      <w:r w:rsidRPr="009B68C8">
        <w:t>če bo naročnik seznanjen, da je pristojni državni organ pri izvajalcu ali podizvajalcu v času izvajanja pogodbe ugotovil najmanj dve kršitvi v zvezi s:</w:t>
      </w:r>
    </w:p>
    <w:p w14:paraId="58C82E5B" w14:textId="77777777" w:rsidR="00F74D03" w:rsidRPr="009B68C8" w:rsidRDefault="00F74D03" w:rsidP="00F379AB">
      <w:pPr>
        <w:pStyle w:val="Odstavekseznama"/>
        <w:numPr>
          <w:ilvl w:val="1"/>
          <w:numId w:val="14"/>
        </w:numPr>
      </w:pPr>
      <w:r w:rsidRPr="009B68C8">
        <w:t>plačilom za delo,</w:t>
      </w:r>
    </w:p>
    <w:p w14:paraId="12A742A3" w14:textId="77777777" w:rsidR="00F74D03" w:rsidRPr="009B68C8" w:rsidRDefault="00F74D03" w:rsidP="00F379AB">
      <w:pPr>
        <w:pStyle w:val="Odstavekseznama"/>
        <w:numPr>
          <w:ilvl w:val="1"/>
          <w:numId w:val="14"/>
        </w:numPr>
      </w:pPr>
      <w:r w:rsidRPr="009B68C8">
        <w:t>delovnim časom,</w:t>
      </w:r>
    </w:p>
    <w:p w14:paraId="35B41812" w14:textId="77777777" w:rsidR="00F74D03" w:rsidRPr="009B68C8" w:rsidRDefault="00F74D03" w:rsidP="00F379AB">
      <w:pPr>
        <w:pStyle w:val="Odstavekseznama"/>
        <w:numPr>
          <w:ilvl w:val="1"/>
          <w:numId w:val="14"/>
        </w:numPr>
      </w:pPr>
      <w:r w:rsidRPr="009B68C8">
        <w:t>počitki,</w:t>
      </w:r>
    </w:p>
    <w:p w14:paraId="590C2E7F" w14:textId="77777777" w:rsidR="00F74D03" w:rsidRPr="009B68C8" w:rsidRDefault="00F74D03" w:rsidP="00F379AB">
      <w:pPr>
        <w:pStyle w:val="Odstavekseznama"/>
        <w:numPr>
          <w:ilvl w:val="1"/>
          <w:numId w:val="14"/>
        </w:numPr>
      </w:pPr>
      <w:r w:rsidRPr="009B68C8">
        <w:t xml:space="preserve">opravljanjem dela na podlagi pogodb civilnega prava kljub obstoju elementov delovnega razmerja ali v zvezi z zaposlovanjem na črno </w:t>
      </w:r>
    </w:p>
    <w:p w14:paraId="4360B4AC" w14:textId="77777777" w:rsidR="00F74D03" w:rsidRPr="009B68C8" w:rsidRDefault="00F74D03" w:rsidP="00F379AB">
      <w:r w:rsidRPr="009B68C8">
        <w:t>in za kateri mu je bila s pravnomočno odločitvijo ali več pravnomočnimi odločitvami izrečena globa za prekršek,</w:t>
      </w:r>
    </w:p>
    <w:p w14:paraId="700011F5" w14:textId="77777777" w:rsidR="00F74D03" w:rsidRPr="009B68C8" w:rsidRDefault="00F74D03" w:rsidP="00F379AB">
      <w:r w:rsidRPr="009B68C8">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B68C8">
        <w:rPr>
          <w:iCs/>
        </w:rPr>
        <w:t>skladu s 94. členom ZJN-3</w:t>
      </w:r>
      <w:r w:rsidRPr="009B68C8">
        <w:t xml:space="preserve"> in določili te pogodbe v roku 30 dni od seznanitve s kršitvijo. </w:t>
      </w:r>
    </w:p>
    <w:p w14:paraId="4DBDDE49" w14:textId="77777777" w:rsidR="00F74D03" w:rsidRPr="009B68C8" w:rsidRDefault="00F74D03" w:rsidP="00F379AB"/>
    <w:p w14:paraId="08058125" w14:textId="77777777" w:rsidR="00F74D03" w:rsidRPr="009B68C8" w:rsidRDefault="00F74D03" w:rsidP="00F379AB">
      <w:r w:rsidRPr="009B68C8">
        <w:t>V primeru izpolnitve okoliščine in pogojev iz prejšnjega odstavka se šteje, da je pogodba razvezana z dnem sklenitve nove pogodbe o izvedbi javnega naročila za predmetno naročilo. O datumu sklenitve nove pogodbe bo naročnik obvestil izvajalca.</w:t>
      </w:r>
    </w:p>
    <w:p w14:paraId="56382E20" w14:textId="77777777" w:rsidR="00F74D03" w:rsidRPr="009B68C8" w:rsidRDefault="00F74D03" w:rsidP="00F379AB"/>
    <w:p w14:paraId="444E589E" w14:textId="77777777" w:rsidR="00F74D03" w:rsidRPr="009B68C8" w:rsidRDefault="00F74D03" w:rsidP="00F379AB">
      <w:r w:rsidRPr="009B68C8">
        <w:t>Če naročnik v roku 30 dni od seznanitve s kršitvijo ne začne novega postopka javnega naročila, se šteje, da je pogodba razvezana trideseti dan od seznanitve s kršitvijo.</w:t>
      </w:r>
    </w:p>
    <w:p w14:paraId="13C3B992" w14:textId="0C97C433" w:rsidR="00F74D03" w:rsidRPr="009B68C8" w:rsidRDefault="00F74D03" w:rsidP="00F379AB"/>
    <w:p w14:paraId="2243C9B1" w14:textId="77777777" w:rsidR="00F74D03" w:rsidRPr="009B68C8" w:rsidRDefault="00F74D03" w:rsidP="007A5CE2">
      <w:pPr>
        <w:pStyle w:val="len"/>
      </w:pPr>
      <w:r w:rsidRPr="009B68C8">
        <w:t>člen</w:t>
      </w:r>
    </w:p>
    <w:p w14:paraId="1D9D4DEA" w14:textId="77777777" w:rsidR="00F74D03" w:rsidRPr="009B68C8" w:rsidRDefault="00F74D03" w:rsidP="00F379AB"/>
    <w:p w14:paraId="36C2CFD8" w14:textId="77777777" w:rsidR="00F74D03" w:rsidRPr="009B68C8" w:rsidRDefault="00F74D03" w:rsidP="00F379AB">
      <w:r w:rsidRPr="009B68C8">
        <w:t>Naročnik lahko odstopi od pogodbe. Odstopni rok je 90 dni in začne teči naslednji dan po prejemu odstopa. Odstop mora biti pisen.</w:t>
      </w:r>
    </w:p>
    <w:p w14:paraId="6AAC5008" w14:textId="77777777" w:rsidR="00F74D03" w:rsidRPr="009B68C8" w:rsidRDefault="00F74D03" w:rsidP="00F379AB"/>
    <w:p w14:paraId="6F873671" w14:textId="77777777" w:rsidR="00F74D03" w:rsidRPr="009B68C8" w:rsidRDefault="00F74D03" w:rsidP="00F379AB">
      <w:r w:rsidRPr="009B68C8">
        <w:t xml:space="preserve">V primeru bistvenih ali ponavljajočih se kršitev določil pogodbe lahko odstopi od pogodbe katerakoli od pogodbenih strank. Odstopni rok je v tem primeru 30 dni. </w:t>
      </w:r>
      <w:r w:rsidRPr="009B68C8">
        <w:rPr>
          <w:color w:val="000000"/>
          <w:spacing w:val="2"/>
        </w:rPr>
        <w:t xml:space="preserve">Rok začne teči naslednji dan po prejemu pisnega odstopa druge pogodbene stranke. </w:t>
      </w:r>
      <w:r w:rsidRPr="009B68C8">
        <w:t>V primeru uveljavljanja skrajšanega odpovednega roka morata stranki predhodno pisno opozoriti na bistvene ali ponavljajoče se kršitve s 30 dnevnim rokom za odpravo pomanjkljivosti.</w:t>
      </w:r>
    </w:p>
    <w:p w14:paraId="22C18BF3" w14:textId="333CBE55" w:rsidR="00F74D03" w:rsidRPr="009B68C8" w:rsidRDefault="00F74D03" w:rsidP="00F379AB"/>
    <w:p w14:paraId="6ABBBD4D" w14:textId="77777777" w:rsidR="00F74D03" w:rsidRPr="009B68C8" w:rsidRDefault="00F74D03" w:rsidP="007A5CE2">
      <w:pPr>
        <w:pStyle w:val="len"/>
      </w:pPr>
      <w:r w:rsidRPr="009B68C8">
        <w:lastRenderedPageBreak/>
        <w:t>člen</w:t>
      </w:r>
    </w:p>
    <w:p w14:paraId="3F5A2311" w14:textId="77777777" w:rsidR="00F74D03" w:rsidRPr="009B68C8" w:rsidRDefault="00F74D03" w:rsidP="00F379AB"/>
    <w:p w14:paraId="000012D4" w14:textId="74925BAD" w:rsidR="00F74D03" w:rsidRPr="009B68C8" w:rsidRDefault="00F74D03" w:rsidP="00F379AB">
      <w:r w:rsidRPr="009B68C8">
        <w:t>Med veljavnostjo te pogodbe lahko naročnik ne glede na določbe zakona, ki ureja obligacijska razmerja, odstopi od pogodbe v naslednjih okoliščinah:</w:t>
      </w:r>
    </w:p>
    <w:p w14:paraId="2DD3FAA1" w14:textId="77777777" w:rsidR="00001D91" w:rsidRPr="009B68C8" w:rsidRDefault="00001D91" w:rsidP="00F379AB"/>
    <w:p w14:paraId="1DDF05B7" w14:textId="77777777" w:rsidR="00F74D03" w:rsidRPr="009B68C8" w:rsidRDefault="00F74D03" w:rsidP="00F379AB">
      <w:pPr>
        <w:pStyle w:val="Odstavekseznama"/>
        <w:numPr>
          <w:ilvl w:val="0"/>
          <w:numId w:val="10"/>
        </w:numPr>
      </w:pPr>
      <w:r w:rsidRPr="009B68C8">
        <w:t>javno naročilo je bilo bistveno spremenjeno, kar terja nov postopek javnega naročanja,</w:t>
      </w:r>
    </w:p>
    <w:p w14:paraId="0FEB07E4" w14:textId="77777777" w:rsidR="00F74D03" w:rsidRPr="009B68C8" w:rsidRDefault="00F74D03" w:rsidP="00F379AB">
      <w:pPr>
        <w:pStyle w:val="Odstavekseznama"/>
        <w:numPr>
          <w:ilvl w:val="0"/>
          <w:numId w:val="10"/>
        </w:numPr>
      </w:pPr>
      <w:r w:rsidRPr="009B68C8">
        <w:t>v času oddaje javnega naročila je bil izvajalec v enem od položajev, zaradi katerega bi ga naročnik moral izključiti iz postopka javnega naročanja, pa s tem dejstvom naročnik ni bil seznanjen v postopku javnega naročanja,</w:t>
      </w:r>
    </w:p>
    <w:p w14:paraId="469A5EE4" w14:textId="77777777" w:rsidR="00F74D03" w:rsidRPr="009B68C8" w:rsidRDefault="00F74D03" w:rsidP="00F379AB">
      <w:pPr>
        <w:pStyle w:val="Odstavekseznama"/>
        <w:numPr>
          <w:ilvl w:val="0"/>
          <w:numId w:val="10"/>
        </w:numPr>
      </w:pPr>
      <w:r w:rsidRPr="009B68C8">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2B3718FC" w14:textId="77777777" w:rsidR="00F74D03" w:rsidRPr="009B68C8" w:rsidRDefault="00F74D03" w:rsidP="00F379AB"/>
    <w:p w14:paraId="7BC6524F" w14:textId="77777777" w:rsidR="00F74D03" w:rsidRPr="009B68C8" w:rsidRDefault="00F74D03" w:rsidP="00F379AB">
      <w:r w:rsidRPr="009B68C8">
        <w:t>Odstop učinkuje z dnem, ko izvajalec prejme pisno izjavo naročnika o odstopu.</w:t>
      </w:r>
    </w:p>
    <w:p w14:paraId="0250ADF1" w14:textId="77777777" w:rsidR="00F74D03" w:rsidRPr="009B68C8" w:rsidRDefault="00F74D03" w:rsidP="00F379AB"/>
    <w:p w14:paraId="6C2DB929" w14:textId="77777777" w:rsidR="00F74D03" w:rsidRPr="009B68C8" w:rsidRDefault="00F74D03" w:rsidP="00F379AB">
      <w:r w:rsidRPr="009B68C8">
        <w:t>Izvajalec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w:t>
      </w:r>
    </w:p>
    <w:p w14:paraId="31254618" w14:textId="77777777" w:rsidR="00F74D03" w:rsidRPr="009B68C8" w:rsidRDefault="00F74D03" w:rsidP="00F379AB"/>
    <w:p w14:paraId="7DFEDC5C" w14:textId="77777777" w:rsidR="00F74D03" w:rsidRPr="009B68C8" w:rsidRDefault="00F74D03" w:rsidP="00F379AB">
      <w:r w:rsidRPr="009B68C8">
        <w:t>Naročnik ne odgovarja za škodo, ki je ali bi iz gornjih razlogov utegnila nastati izvajalcu.</w:t>
      </w:r>
    </w:p>
    <w:p w14:paraId="3558A6DD" w14:textId="77777777" w:rsidR="00F74D03" w:rsidRPr="009B68C8" w:rsidRDefault="00F74D03" w:rsidP="00F379AB"/>
    <w:p w14:paraId="2506466D" w14:textId="77777777" w:rsidR="00F74D03" w:rsidRPr="009B68C8" w:rsidRDefault="00F74D03" w:rsidP="00F379AB">
      <w:r w:rsidRPr="009B68C8">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2169AF12" w14:textId="77777777" w:rsidR="00F74D03" w:rsidRPr="009B68C8" w:rsidRDefault="00F74D03" w:rsidP="00F379AB"/>
    <w:p w14:paraId="2D488E72" w14:textId="77777777" w:rsidR="00616E98" w:rsidRPr="009B68C8" w:rsidRDefault="00616E98" w:rsidP="007A5CE2">
      <w:pPr>
        <w:pStyle w:val="len"/>
      </w:pPr>
      <w:r w:rsidRPr="009B68C8">
        <w:t>člen</w:t>
      </w:r>
    </w:p>
    <w:p w14:paraId="538D72D2" w14:textId="77777777" w:rsidR="00616E98" w:rsidRPr="009B68C8" w:rsidRDefault="00616E98" w:rsidP="00F379AB"/>
    <w:p w14:paraId="747AC019" w14:textId="77777777" w:rsidR="00616E98" w:rsidRPr="009B68C8" w:rsidRDefault="00616E98" w:rsidP="00F379AB">
      <w:r w:rsidRPr="009B68C8">
        <w:t xml:space="preserve">Izvajalec je dolžan na poziv naročnika pri izvajanju predmetnega javnega naročila oziroma te pogodbe, v roku </w:t>
      </w:r>
      <w:r w:rsidR="00EF5FE6" w:rsidRPr="009B68C8">
        <w:t>8 (</w:t>
      </w:r>
      <w:r w:rsidRPr="009B68C8">
        <w:t>osmih</w:t>
      </w:r>
      <w:r w:rsidR="00EF5FE6" w:rsidRPr="009B68C8">
        <w:t>)</w:t>
      </w:r>
      <w:r w:rsidRPr="009B68C8">
        <w:t xml:space="preserve"> dni od prejema poziva, naročniku posredovati podatke o:</w:t>
      </w:r>
    </w:p>
    <w:p w14:paraId="242868CF" w14:textId="77777777" w:rsidR="00616E98" w:rsidRPr="009B68C8" w:rsidRDefault="00616E98" w:rsidP="00F379AB"/>
    <w:p w14:paraId="3D498C11" w14:textId="77777777" w:rsidR="00616E98" w:rsidRPr="009B68C8" w:rsidRDefault="00616E98" w:rsidP="00F379AB">
      <w:pPr>
        <w:pStyle w:val="Odstavekseznama"/>
        <w:numPr>
          <w:ilvl w:val="0"/>
          <w:numId w:val="10"/>
        </w:numPr>
      </w:pPr>
      <w:r w:rsidRPr="009B68C8">
        <w:t>svojih ustanoviteljih, družbenikih, delničarjih, komanditistih ali drugih lastnikih in podatke o lastniških deležih navedenih oseb;</w:t>
      </w:r>
    </w:p>
    <w:p w14:paraId="498F2ADD" w14:textId="77777777" w:rsidR="00616E98" w:rsidRPr="009B68C8" w:rsidRDefault="00616E98" w:rsidP="00F379AB">
      <w:pPr>
        <w:pStyle w:val="Odstavekseznama"/>
        <w:numPr>
          <w:ilvl w:val="0"/>
          <w:numId w:val="10"/>
        </w:numPr>
      </w:pPr>
      <w:r w:rsidRPr="009B68C8">
        <w:t>gospodarskih subjektih, za katere se po pravilih zakona, ki ureja gospodarske družbe, šteje, da so z njim povezane družbe.</w:t>
      </w:r>
    </w:p>
    <w:p w14:paraId="146C2D17" w14:textId="77777777" w:rsidR="00616E98" w:rsidRPr="009B68C8" w:rsidRDefault="00616E98" w:rsidP="00F379AB"/>
    <w:p w14:paraId="150A85CD" w14:textId="77777777" w:rsidR="00616E98" w:rsidRPr="009B68C8" w:rsidRDefault="00616E98" w:rsidP="007A5CE2">
      <w:pPr>
        <w:pStyle w:val="len"/>
      </w:pPr>
      <w:r w:rsidRPr="009B68C8">
        <w:t>člen</w:t>
      </w:r>
    </w:p>
    <w:p w14:paraId="4FBBD706" w14:textId="77777777" w:rsidR="00616E98" w:rsidRPr="009B68C8" w:rsidRDefault="00616E98" w:rsidP="00F379AB"/>
    <w:p w14:paraId="7434DAF1" w14:textId="683C6925" w:rsidR="00616E98" w:rsidRPr="009B68C8" w:rsidRDefault="00616E98" w:rsidP="00F379AB">
      <w:r w:rsidRPr="009B68C8">
        <w:t>V primeru, da se ugotovi, da je pri izvedbi javnega naročila, na podlagi katerega je podpisana ta pogodba ali pri izvajanju te pogodbe</w:t>
      </w:r>
      <w:r w:rsidR="00DB6E1A">
        <w:t>,</w:t>
      </w:r>
      <w:r w:rsidRPr="009B68C8">
        <w:t xml:space="preserve"> kdo v imenu ali na račun druge stranke, predstavniku ali posredniku naročnika ali drugega organa ali organizacije iz javnega sektorja obljubil, ponudil ali dal kakšno nedovoljeno korist za pridobitev tega posla</w:t>
      </w:r>
      <w:r w:rsidR="00DB6E1A">
        <w:t>,</w:t>
      </w:r>
      <w:r w:rsidRPr="009B68C8">
        <w:t xml:space="preserve"> ali za sklenitev tega posla pod ugodnejšimi pogoji</w:t>
      </w:r>
      <w:r w:rsidR="00DB6E1A">
        <w:t>,</w:t>
      </w:r>
      <w:r w:rsidRPr="009B68C8">
        <w:t xml:space="preserve"> ali za opustitev dolžnega nadzora nad izvajanjem pogodbenih obveznosti</w:t>
      </w:r>
      <w:r w:rsidR="00DB6E1A">
        <w:t>,</w:t>
      </w:r>
      <w:r w:rsidRPr="009B68C8">
        <w:t xml:space="preserve"> ali za drugo ravnanje ali opustitev, s katerim je organu ali organizaciji iz javnega sektorja povzročena škoda ali je omogočena pridobitev nedovoljene koristi predstavniku organa, posredniku organa ali organizacije iz javnega sektorja, drugi stranki </w:t>
      </w:r>
      <w:r w:rsidR="00CF0EF9" w:rsidRPr="009B68C8">
        <w:t>pogodbe</w:t>
      </w:r>
      <w:r w:rsidRPr="009B68C8">
        <w:t xml:space="preserve"> ali njenemu predstavniku, zastopniku, posredniku, je ta pogodba nična.</w:t>
      </w:r>
    </w:p>
    <w:p w14:paraId="2AC0409F" w14:textId="77777777" w:rsidR="00616E98" w:rsidRPr="009B68C8" w:rsidRDefault="00616E98" w:rsidP="00F379AB"/>
    <w:p w14:paraId="2C7BCAFC" w14:textId="77777777" w:rsidR="00616E98" w:rsidRPr="009B68C8" w:rsidRDefault="00616E98" w:rsidP="00F379AB">
      <w:r w:rsidRPr="009B68C8">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426FA5E" w14:textId="5EE5C0D8" w:rsidR="00616E98" w:rsidRPr="009B68C8" w:rsidRDefault="00616E98" w:rsidP="00F379AB"/>
    <w:p w14:paraId="4742451B" w14:textId="77777777" w:rsidR="00F74D03" w:rsidRPr="009B68C8" w:rsidRDefault="00F74D03" w:rsidP="007A5CE2">
      <w:pPr>
        <w:pStyle w:val="len"/>
      </w:pPr>
      <w:r w:rsidRPr="009B68C8">
        <w:t>člen</w:t>
      </w:r>
    </w:p>
    <w:p w14:paraId="54620209" w14:textId="77777777" w:rsidR="00F74D03" w:rsidRPr="009B68C8" w:rsidRDefault="00F74D03" w:rsidP="00F379AB"/>
    <w:p w14:paraId="4EF4FC52" w14:textId="77777777" w:rsidR="00F74D03" w:rsidRPr="009B68C8" w:rsidRDefault="00F74D03" w:rsidP="00F379AB">
      <w:pPr>
        <w:rPr>
          <w:rFonts w:eastAsia="Calibri"/>
        </w:rPr>
      </w:pPr>
      <w:r w:rsidRPr="009B68C8">
        <w:lastRenderedPageBreak/>
        <w:t xml:space="preserve">Pogodbeni stranki bosta pri tolmačenju posameznih določb pogodbe ter za ostala razmerja in vprašanja, ki niso urejana med strankama po tej pogodbi, uporabljali </w:t>
      </w:r>
      <w:r w:rsidRPr="009B68C8">
        <w:rPr>
          <w:rFonts w:eastAsia="Calibri"/>
        </w:rPr>
        <w:t>ZJN-3, v delu, ki ga ta zakon ne ureja pa se dogovorita, da bosta uporabljali Obligacijski zakonik (Uradni list RS, št. 97/07</w:t>
      </w:r>
      <w:r w:rsidRPr="009B68C8">
        <w:t xml:space="preserve"> – uradno prečiščeno besedilo, </w:t>
      </w:r>
      <w:hyperlink r:id="rId9" w:tgtFrame="_blank" w:tooltip="Odločba o razveljavitvi 184. člena Obligacijskega zakonika" w:history="1">
        <w:r w:rsidRPr="009B68C8">
          <w:t>64/16</w:t>
        </w:r>
      </w:hyperlink>
      <w:r w:rsidRPr="009B68C8">
        <w:t xml:space="preserve"> – </w:t>
      </w:r>
      <w:proofErr w:type="spellStart"/>
      <w:r w:rsidRPr="009B68C8">
        <w:t>odl</w:t>
      </w:r>
      <w:proofErr w:type="spellEnd"/>
      <w:r w:rsidRPr="009B68C8">
        <w:t xml:space="preserve">. US in </w:t>
      </w:r>
      <w:hyperlink r:id="rId10" w:tgtFrame="_blank" w:tooltip="Avtentična razlaga 631. člena Obligacijskega zakonika" w:history="1">
        <w:r w:rsidRPr="009B68C8">
          <w:t>20/18</w:t>
        </w:r>
      </w:hyperlink>
      <w:r w:rsidRPr="009B68C8">
        <w:t xml:space="preserve"> – OROZ631</w:t>
      </w:r>
      <w:r w:rsidRPr="009B68C8">
        <w:rPr>
          <w:rFonts w:eastAsia="Calibri"/>
        </w:rPr>
        <w:t>).</w:t>
      </w:r>
    </w:p>
    <w:p w14:paraId="193FFFBA" w14:textId="77777777" w:rsidR="00F74D03" w:rsidRPr="009B68C8" w:rsidRDefault="00F74D03" w:rsidP="00F379AB"/>
    <w:p w14:paraId="065FB34E" w14:textId="77777777" w:rsidR="00616E98" w:rsidRPr="009B68C8" w:rsidRDefault="00616E98" w:rsidP="007A5CE2">
      <w:pPr>
        <w:pStyle w:val="len"/>
      </w:pPr>
      <w:r w:rsidRPr="009B68C8">
        <w:t>člen</w:t>
      </w:r>
    </w:p>
    <w:p w14:paraId="206E71EF" w14:textId="77777777" w:rsidR="00616E98" w:rsidRPr="009B68C8" w:rsidRDefault="00616E98" w:rsidP="00F379AB"/>
    <w:p w14:paraId="481592F3" w14:textId="77777777" w:rsidR="00616E98" w:rsidRPr="009B68C8" w:rsidRDefault="00616E98" w:rsidP="00F379AB">
      <w:r w:rsidRPr="009B68C8">
        <w:t>Ta pogodba se lahko spremeni ali dopolni s pisnim aneksom, ki ga sporazumno sprejmeta in podpišeta obe pogodbeni stranki. Za spremembo kontaktnih podatkov in spremembo skrbnikov pogodbe te pogodbe je dovolj pisno obvestilo ene stranke drugi stranki.</w:t>
      </w:r>
    </w:p>
    <w:p w14:paraId="7EB345CC" w14:textId="77777777" w:rsidR="00616E98" w:rsidRPr="009B68C8" w:rsidRDefault="00616E98" w:rsidP="00F379AB"/>
    <w:p w14:paraId="3E8994ED" w14:textId="77777777" w:rsidR="00616E98" w:rsidRPr="009B68C8" w:rsidRDefault="00616E98" w:rsidP="00F379AB">
      <w:r w:rsidRPr="009B68C8">
        <w:t>Če katerokoli od pogodbenih določil je ali postane neveljavno, to ne vpliva na ostala pogodbena določila. Neveljavno določilo se nadomesti z veljavnim, ki mora čim bolj ustrezati namenu, ki ga je želelo doseči neveljavno.</w:t>
      </w:r>
    </w:p>
    <w:p w14:paraId="3F231EA4" w14:textId="77777777" w:rsidR="00616E98" w:rsidRPr="009B68C8" w:rsidRDefault="00616E98" w:rsidP="00F379AB"/>
    <w:p w14:paraId="2D5B204F" w14:textId="77777777" w:rsidR="00616E98" w:rsidRPr="009B68C8" w:rsidRDefault="00616E98" w:rsidP="007A5CE2">
      <w:pPr>
        <w:pStyle w:val="len"/>
      </w:pPr>
      <w:r w:rsidRPr="009B68C8">
        <w:t>člen</w:t>
      </w:r>
    </w:p>
    <w:p w14:paraId="1BF351E4" w14:textId="77777777" w:rsidR="00616E98" w:rsidRPr="009B68C8" w:rsidRDefault="00616E98" w:rsidP="00F379AB"/>
    <w:p w14:paraId="60994D7A" w14:textId="77777777" w:rsidR="00616E98" w:rsidRPr="009B68C8" w:rsidRDefault="00616E98" w:rsidP="00F379AB">
      <w:r w:rsidRPr="009B68C8">
        <w:t>Pogodbeni stranki se zavezujeta, da bosta morebitne spore reševali sporazumno. Če to ne bo mogoče, spore rešuje stvarno pristojno sodišče v Ljubljani.</w:t>
      </w:r>
    </w:p>
    <w:p w14:paraId="743E1D41" w14:textId="77777777" w:rsidR="00616E98" w:rsidRPr="009B68C8" w:rsidRDefault="00616E98" w:rsidP="00F379AB"/>
    <w:p w14:paraId="0F63D96E" w14:textId="77777777" w:rsidR="00616E98" w:rsidRPr="009B68C8" w:rsidRDefault="00616E98" w:rsidP="007A5CE2">
      <w:pPr>
        <w:pStyle w:val="len"/>
      </w:pPr>
      <w:r w:rsidRPr="009B68C8">
        <w:t>člen</w:t>
      </w:r>
    </w:p>
    <w:p w14:paraId="049918F9" w14:textId="77777777" w:rsidR="00616E98" w:rsidRPr="009B68C8" w:rsidRDefault="00616E98" w:rsidP="00F379AB"/>
    <w:p w14:paraId="005FAAEE" w14:textId="23FA95F7" w:rsidR="00616E98" w:rsidRPr="009B68C8" w:rsidRDefault="00616E98" w:rsidP="00F379AB">
      <w:r w:rsidRPr="009B68C8">
        <w:t xml:space="preserve">Pogodba se podpiše elektronsko. </w:t>
      </w:r>
      <w:r w:rsidR="00F74D03" w:rsidRPr="009B68C8">
        <w:t>/V primeru, da bo pogodba podpisana v fizični obliki, se besedilo tega člena spremeni: Ta pogodba je sestavljena v dveh (2) enakih izvodih, od katerih prejme naročnik en (1) in izvajalec en (1) izvod./</w:t>
      </w:r>
    </w:p>
    <w:p w14:paraId="712D0EDA" w14:textId="43BA5DAF" w:rsidR="00616E98" w:rsidRDefault="00616E98" w:rsidP="00F379AB"/>
    <w:p w14:paraId="5FA8DDE9" w14:textId="77777777" w:rsidR="00B279B9" w:rsidRPr="009B68C8" w:rsidRDefault="00B279B9" w:rsidP="00F379AB"/>
    <w:p w14:paraId="5884517F" w14:textId="77777777" w:rsidR="00616E98" w:rsidRPr="009B68C8" w:rsidRDefault="00616E98" w:rsidP="00F379AB">
      <w:pPr>
        <w:pStyle w:val="Telobesedila"/>
      </w:pPr>
    </w:p>
    <w:p w14:paraId="67376813" w14:textId="77777777" w:rsidR="00616E98" w:rsidRPr="009B68C8" w:rsidRDefault="00616E98" w:rsidP="007A5CE2">
      <w:bookmarkStart w:id="6" w:name="_Hlk33443611"/>
      <w:r w:rsidRPr="009B68C8">
        <w:t>Priloga 1: Tehnične specifikacije</w:t>
      </w:r>
    </w:p>
    <w:p w14:paraId="523AB289" w14:textId="281ED1CB" w:rsidR="00616E98" w:rsidRDefault="00616E98" w:rsidP="007A5CE2">
      <w:r w:rsidRPr="009B68C8">
        <w:t>Priloga 2: Predračun</w:t>
      </w:r>
      <w:bookmarkEnd w:id="6"/>
    </w:p>
    <w:sectPr w:rsidR="00616E98" w:rsidSect="000B6088">
      <w:headerReference w:type="default" r:id="rId11"/>
      <w:footerReference w:type="default" r:id="rId12"/>
      <w:headerReference w:type="first" r:id="rId13"/>
      <w:pgSz w:w="11906" w:h="16838"/>
      <w:pgMar w:top="1276"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25DC6" w14:textId="77777777" w:rsidR="00F40B4E" w:rsidRDefault="00F40B4E" w:rsidP="00F379AB">
      <w:r>
        <w:separator/>
      </w:r>
    </w:p>
  </w:endnote>
  <w:endnote w:type="continuationSeparator" w:id="0">
    <w:p w14:paraId="5A8FD7A8" w14:textId="77777777" w:rsidR="00F40B4E" w:rsidRDefault="00F40B4E" w:rsidP="00F3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535569453"/>
      <w:docPartObj>
        <w:docPartGallery w:val="Page Numbers (Bottom of Page)"/>
        <w:docPartUnique/>
      </w:docPartObj>
    </w:sdtPr>
    <w:sdtEndPr>
      <w:rPr>
        <w:sz w:val="20"/>
        <w:szCs w:val="20"/>
      </w:rPr>
    </w:sdtEndPr>
    <w:sdtContent>
      <w:sdt>
        <w:sdtPr>
          <w:rPr>
            <w:sz w:val="18"/>
            <w:szCs w:val="18"/>
          </w:rPr>
          <w:id w:val="-1769616900"/>
          <w:docPartObj>
            <w:docPartGallery w:val="Page Numbers (Top of Page)"/>
            <w:docPartUnique/>
          </w:docPartObj>
        </w:sdtPr>
        <w:sdtEndPr>
          <w:rPr>
            <w:sz w:val="20"/>
            <w:szCs w:val="20"/>
          </w:rPr>
        </w:sdtEndPr>
        <w:sdtContent>
          <w:p w14:paraId="74D78E79" w14:textId="4FD73201" w:rsidR="0098222A" w:rsidRPr="007A5CE2" w:rsidRDefault="0098222A" w:rsidP="007A5CE2">
            <w:pPr>
              <w:pStyle w:val="Noga"/>
              <w:jc w:val="right"/>
              <w:rPr>
                <w:sz w:val="18"/>
                <w:szCs w:val="18"/>
              </w:rPr>
            </w:pPr>
            <w:r w:rsidRPr="007A5CE2">
              <w:rPr>
                <w:sz w:val="18"/>
                <w:szCs w:val="18"/>
              </w:rPr>
              <w:t xml:space="preserve">Stran </w:t>
            </w:r>
            <w:r w:rsidRPr="007A5CE2">
              <w:rPr>
                <w:sz w:val="18"/>
                <w:szCs w:val="18"/>
              </w:rPr>
              <w:fldChar w:fldCharType="begin"/>
            </w:r>
            <w:r w:rsidRPr="007A5CE2">
              <w:rPr>
                <w:sz w:val="18"/>
                <w:szCs w:val="18"/>
              </w:rPr>
              <w:instrText>PAGE</w:instrText>
            </w:r>
            <w:r w:rsidRPr="007A5CE2">
              <w:rPr>
                <w:sz w:val="18"/>
                <w:szCs w:val="18"/>
              </w:rPr>
              <w:fldChar w:fldCharType="separate"/>
            </w:r>
            <w:r w:rsidRPr="007A5CE2">
              <w:rPr>
                <w:noProof/>
                <w:sz w:val="18"/>
                <w:szCs w:val="18"/>
              </w:rPr>
              <w:t>15</w:t>
            </w:r>
            <w:r w:rsidRPr="007A5CE2">
              <w:rPr>
                <w:sz w:val="18"/>
                <w:szCs w:val="18"/>
              </w:rPr>
              <w:fldChar w:fldCharType="end"/>
            </w:r>
            <w:r w:rsidRPr="007A5CE2">
              <w:rPr>
                <w:sz w:val="18"/>
                <w:szCs w:val="18"/>
              </w:rPr>
              <w:t xml:space="preserve"> od </w:t>
            </w:r>
            <w:r w:rsidRPr="007A5CE2">
              <w:rPr>
                <w:sz w:val="18"/>
                <w:szCs w:val="18"/>
              </w:rPr>
              <w:fldChar w:fldCharType="begin"/>
            </w:r>
            <w:r w:rsidRPr="007A5CE2">
              <w:rPr>
                <w:sz w:val="18"/>
                <w:szCs w:val="18"/>
              </w:rPr>
              <w:instrText>NUMPAGES</w:instrText>
            </w:r>
            <w:r w:rsidRPr="007A5CE2">
              <w:rPr>
                <w:sz w:val="18"/>
                <w:szCs w:val="18"/>
              </w:rPr>
              <w:fldChar w:fldCharType="separate"/>
            </w:r>
            <w:r w:rsidRPr="007A5CE2">
              <w:rPr>
                <w:noProof/>
                <w:sz w:val="18"/>
                <w:szCs w:val="18"/>
              </w:rPr>
              <w:t>16</w:t>
            </w:r>
            <w:r w:rsidRPr="007A5CE2">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57524" w14:textId="77777777" w:rsidR="00F40B4E" w:rsidRDefault="00F40B4E" w:rsidP="00F379AB">
      <w:r>
        <w:separator/>
      </w:r>
    </w:p>
  </w:footnote>
  <w:footnote w:type="continuationSeparator" w:id="0">
    <w:p w14:paraId="14EA10E3" w14:textId="77777777" w:rsidR="00F40B4E" w:rsidRDefault="00F40B4E" w:rsidP="00F37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2612A" w14:textId="2A487DC9" w:rsidR="0098222A" w:rsidRDefault="0098222A" w:rsidP="007A5CE2">
    <w:pPr>
      <w:pStyle w:val="Glava"/>
      <w:pBdr>
        <w:bottom w:val="single" w:sz="4" w:space="1" w:color="auto"/>
      </w:pBdr>
    </w:pPr>
    <w:r w:rsidRPr="00BF67DA">
      <w:t>Osnutek pogodbe</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F70E" w14:textId="77777777" w:rsidR="000B6088" w:rsidRDefault="000B6088" w:rsidP="00F379AB">
    <w:pPr>
      <w:pStyle w:val="Glava"/>
    </w:pPr>
    <w:r w:rsidRPr="00BD3BAE">
      <w:rPr>
        <w:rFonts w:ascii="Times New Roman" w:hAnsi="Times New Roman"/>
        <w:noProof/>
        <w:sz w:val="24"/>
        <w:szCs w:val="24"/>
      </w:rPr>
      <w:drawing>
        <wp:anchor distT="0" distB="0" distL="114300" distR="114300" simplePos="0" relativeHeight="251658240" behindDoc="0" locked="0" layoutInCell="1" allowOverlap="1" wp14:anchorId="3DD4C423" wp14:editId="630AA1A1">
          <wp:simplePos x="0" y="0"/>
          <wp:positionH relativeFrom="column">
            <wp:posOffset>1169993</wp:posOffset>
          </wp:positionH>
          <wp:positionV relativeFrom="paragraph">
            <wp:posOffset>-190440</wp:posOffset>
          </wp:positionV>
          <wp:extent cx="1990725" cy="723265"/>
          <wp:effectExtent l="0" t="0" r="9525" b="635"/>
          <wp:wrapNone/>
          <wp:docPr id="2" name="Slika 2" descr="EVROPSKA UNIJA&#10;EVROPSKI SOCIALNI SKLAD&#10;NALOŽBA V VAŠO PRIHODNOST&#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l="14397" t="16086" b="19571"/>
                  <a:stretch>
                    <a:fillRect/>
                  </a:stretch>
                </pic:blipFill>
                <pic:spPr bwMode="auto">
                  <a:xfrm>
                    <a:off x="0" y="0"/>
                    <a:ext cx="1990725" cy="723265"/>
                  </a:xfrm>
                  <a:prstGeom prst="rect">
                    <a:avLst/>
                  </a:prstGeom>
                  <a:noFill/>
                </pic:spPr>
              </pic:pic>
            </a:graphicData>
          </a:graphic>
          <wp14:sizeRelH relativeFrom="page">
            <wp14:pctWidth>0</wp14:pctWidth>
          </wp14:sizeRelH>
          <wp14:sizeRelV relativeFrom="page">
            <wp14:pctHeight>0</wp14:pctHeight>
          </wp14:sizeRelV>
        </wp:anchor>
      </w:drawing>
    </w:r>
    <w:r w:rsidRPr="000B6088">
      <w:t xml:space="preserve"> </w:t>
    </w:r>
  </w:p>
  <w:p w14:paraId="1DE11A69" w14:textId="77777777" w:rsidR="000B6088" w:rsidRDefault="000B6088" w:rsidP="00F379AB">
    <w:pPr>
      <w:pStyle w:val="Glava"/>
    </w:pPr>
  </w:p>
  <w:p w14:paraId="3C68F9D3" w14:textId="77777777" w:rsidR="000B6088" w:rsidRDefault="000B6088" w:rsidP="00F379AB">
    <w:pPr>
      <w:pStyle w:val="Glava"/>
    </w:pPr>
  </w:p>
  <w:p w14:paraId="612F4565" w14:textId="5FBEF925" w:rsidR="000B6088" w:rsidRDefault="000B6088" w:rsidP="00F379AB">
    <w:pPr>
      <w:pStyle w:val="Glava"/>
      <w:pBdr>
        <w:bottom w:val="single" w:sz="4" w:space="1" w:color="auto"/>
      </w:pBdr>
    </w:pPr>
    <w:r w:rsidRPr="00BF67DA">
      <w:t>Osnutek pogodbe</w:t>
    </w:r>
    <w:r>
      <w:tab/>
    </w:r>
    <w:r>
      <w:tab/>
    </w:r>
  </w:p>
  <w:p w14:paraId="022D04C8" w14:textId="6D86170B" w:rsidR="000B6088" w:rsidRDefault="000B6088" w:rsidP="00F379A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1" w15:restartNumberingAfterBreak="0">
    <w:nsid w:val="00000006"/>
    <w:multiLevelType w:val="multilevel"/>
    <w:tmpl w:val="00000006"/>
    <w:name w:val="WWNum15"/>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 w15:restartNumberingAfterBreak="0">
    <w:nsid w:val="00000007"/>
    <w:multiLevelType w:val="multilevel"/>
    <w:tmpl w:val="00000007"/>
    <w:name w:val="WWNum17"/>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11"/>
    <w:multiLevelType w:val="multilevel"/>
    <w:tmpl w:val="00000011"/>
    <w:name w:val="WWNum31"/>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B377FE"/>
    <w:multiLevelType w:val="hybridMultilevel"/>
    <w:tmpl w:val="50C4FBC0"/>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5831F5"/>
    <w:multiLevelType w:val="hybridMultilevel"/>
    <w:tmpl w:val="A770E05E"/>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13B18EA"/>
    <w:multiLevelType w:val="hybridMultilevel"/>
    <w:tmpl w:val="B02E43DC"/>
    <w:lvl w:ilvl="0" w:tplc="BE9637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1E7A38"/>
    <w:multiLevelType w:val="hybridMultilevel"/>
    <w:tmpl w:val="3544E810"/>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BCD681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4A27FB"/>
    <w:multiLevelType w:val="hybridMultilevel"/>
    <w:tmpl w:val="15768D6E"/>
    <w:lvl w:ilvl="0" w:tplc="E6B08B8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EF74A71"/>
    <w:multiLevelType w:val="hybridMultilevel"/>
    <w:tmpl w:val="9DFC388E"/>
    <w:lvl w:ilvl="0" w:tplc="1B144C08">
      <w:start w:val="1"/>
      <w:numFmt w:val="upperRoman"/>
      <w:pStyle w:val="Naslov1"/>
      <w:lvlText w:val="%1."/>
      <w:lvlJc w:val="righ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543770"/>
    <w:multiLevelType w:val="hybridMultilevel"/>
    <w:tmpl w:val="1624C212"/>
    <w:lvl w:ilvl="0" w:tplc="FFA02542">
      <w:start w:val="3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7C2987"/>
    <w:multiLevelType w:val="hybridMultilevel"/>
    <w:tmpl w:val="C47A37B8"/>
    <w:lvl w:ilvl="0" w:tplc="1FD246D8">
      <w:start w:val="1"/>
      <w:numFmt w:val="decimal"/>
      <w:pStyle w:val="len"/>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6"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7" w15:restartNumberingAfterBreak="0">
    <w:nsid w:val="51A459E5"/>
    <w:multiLevelType w:val="hybridMultilevel"/>
    <w:tmpl w:val="53E4BBF4"/>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D34016"/>
    <w:multiLevelType w:val="hybridMultilevel"/>
    <w:tmpl w:val="324A965E"/>
    <w:lvl w:ilvl="0" w:tplc="FFFFFFFF">
      <w:start w:val="8"/>
      <w:numFmt w:val="bullet"/>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9" w15:restartNumberingAfterBreak="0">
    <w:nsid w:val="5A621980"/>
    <w:multiLevelType w:val="hybridMultilevel"/>
    <w:tmpl w:val="D122B042"/>
    <w:lvl w:ilvl="0" w:tplc="58A633F2">
      <w:start w:val="1"/>
      <w:numFmt w:val="upperRoman"/>
      <w:pStyle w:val="Slog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DFA7AF1"/>
    <w:multiLevelType w:val="hybridMultilevel"/>
    <w:tmpl w:val="7BC00B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38E176A"/>
    <w:multiLevelType w:val="hybridMultilevel"/>
    <w:tmpl w:val="75CE058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7752FEC"/>
    <w:multiLevelType w:val="hybridMultilevel"/>
    <w:tmpl w:val="48AA28E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0425780"/>
    <w:multiLevelType w:val="hybridMultilevel"/>
    <w:tmpl w:val="44F4D4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3CF17B7"/>
    <w:multiLevelType w:val="hybridMultilevel"/>
    <w:tmpl w:val="1D3AA652"/>
    <w:lvl w:ilvl="0" w:tplc="1DC6ADB6">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num w:numId="1">
    <w:abstractNumId w:val="7"/>
  </w:num>
  <w:num w:numId="2">
    <w:abstractNumId w:val="15"/>
  </w:num>
  <w:num w:numId="3">
    <w:abstractNumId w:val="13"/>
  </w:num>
  <w:num w:numId="4">
    <w:abstractNumId w:val="0"/>
  </w:num>
  <w:num w:numId="5">
    <w:abstractNumId w:val="10"/>
  </w:num>
  <w:num w:numId="6">
    <w:abstractNumId w:val="17"/>
  </w:num>
  <w:num w:numId="7">
    <w:abstractNumId w:val="12"/>
  </w:num>
  <w:num w:numId="8">
    <w:abstractNumId w:val="8"/>
  </w:num>
  <w:num w:numId="9">
    <w:abstractNumId w:val="25"/>
  </w:num>
  <w:num w:numId="10">
    <w:abstractNumId w:val="5"/>
  </w:num>
  <w:num w:numId="11">
    <w:abstractNumId w:val="16"/>
  </w:num>
  <w:num w:numId="12">
    <w:abstractNumId w:val="9"/>
  </w:num>
  <w:num w:numId="13">
    <w:abstractNumId w:val="22"/>
  </w:num>
  <w:num w:numId="14">
    <w:abstractNumId w:val="3"/>
  </w:num>
  <w:num w:numId="15">
    <w:abstractNumId w:val="23"/>
  </w:num>
  <w:num w:numId="16">
    <w:abstractNumId w:val="19"/>
  </w:num>
  <w:num w:numId="17">
    <w:abstractNumId w:val="19"/>
    <w:lvlOverride w:ilvl="0">
      <w:startOverride w:val="1"/>
    </w:lvlOverride>
  </w:num>
  <w:num w:numId="1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num>
  <w:num w:numId="20">
    <w:abstractNumId w:val="19"/>
    <w:lvlOverride w:ilvl="0">
      <w:startOverride w:val="1"/>
    </w:lvlOverride>
  </w:num>
  <w:num w:numId="21">
    <w:abstractNumId w:val="24"/>
  </w:num>
  <w:num w:numId="22">
    <w:abstractNumId w:val="19"/>
    <w:lvlOverride w:ilvl="0">
      <w:startOverride w:val="1"/>
    </w:lvlOverride>
  </w:num>
  <w:num w:numId="23">
    <w:abstractNumId w:val="19"/>
    <w:lvlOverride w:ilvl="0">
      <w:startOverride w:val="1"/>
    </w:lvlOverride>
  </w:num>
  <w:num w:numId="24">
    <w:abstractNumId w:val="14"/>
  </w:num>
  <w:num w:numId="25">
    <w:abstractNumId w:val="1"/>
  </w:num>
  <w:num w:numId="26">
    <w:abstractNumId w:val="2"/>
  </w:num>
  <w:num w:numId="27">
    <w:abstractNumId w:val="4"/>
  </w:num>
  <w:num w:numId="28">
    <w:abstractNumId w:val="11"/>
  </w:num>
  <w:num w:numId="29">
    <w:abstractNumId w:val="18"/>
  </w:num>
  <w:num w:numId="30">
    <w:abstractNumId w:val="6"/>
  </w:num>
  <w:num w:numId="31">
    <w:abstractNumId w:val="21"/>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7DA"/>
    <w:rsid w:val="00001D91"/>
    <w:rsid w:val="000054E7"/>
    <w:rsid w:val="00010DB3"/>
    <w:rsid w:val="0001139B"/>
    <w:rsid w:val="00011566"/>
    <w:rsid w:val="00012863"/>
    <w:rsid w:val="000134C4"/>
    <w:rsid w:val="000151C7"/>
    <w:rsid w:val="0003632F"/>
    <w:rsid w:val="00045B40"/>
    <w:rsid w:val="00063B18"/>
    <w:rsid w:val="00077DD2"/>
    <w:rsid w:val="00081C2E"/>
    <w:rsid w:val="00084ABA"/>
    <w:rsid w:val="00086376"/>
    <w:rsid w:val="00095709"/>
    <w:rsid w:val="000A12A8"/>
    <w:rsid w:val="000A1D16"/>
    <w:rsid w:val="000A2106"/>
    <w:rsid w:val="000B040E"/>
    <w:rsid w:val="000B6088"/>
    <w:rsid w:val="000B6A84"/>
    <w:rsid w:val="000C5EEE"/>
    <w:rsid w:val="000D366A"/>
    <w:rsid w:val="000E058A"/>
    <w:rsid w:val="000E1C7C"/>
    <w:rsid w:val="000F2CCA"/>
    <w:rsid w:val="000F3471"/>
    <w:rsid w:val="000F3843"/>
    <w:rsid w:val="000F690D"/>
    <w:rsid w:val="0010247F"/>
    <w:rsid w:val="001058A3"/>
    <w:rsid w:val="0010688B"/>
    <w:rsid w:val="00114B7B"/>
    <w:rsid w:val="00114EF3"/>
    <w:rsid w:val="00123222"/>
    <w:rsid w:val="00132C31"/>
    <w:rsid w:val="001369A5"/>
    <w:rsid w:val="001550B5"/>
    <w:rsid w:val="0015530C"/>
    <w:rsid w:val="00163111"/>
    <w:rsid w:val="00166FC7"/>
    <w:rsid w:val="00173816"/>
    <w:rsid w:val="00174892"/>
    <w:rsid w:val="00183216"/>
    <w:rsid w:val="001856EB"/>
    <w:rsid w:val="00187D86"/>
    <w:rsid w:val="0019376A"/>
    <w:rsid w:val="00197776"/>
    <w:rsid w:val="001A7220"/>
    <w:rsid w:val="001A78B6"/>
    <w:rsid w:val="001B0559"/>
    <w:rsid w:val="001C1666"/>
    <w:rsid w:val="001D666E"/>
    <w:rsid w:val="001E4A03"/>
    <w:rsid w:val="001E5051"/>
    <w:rsid w:val="001F190A"/>
    <w:rsid w:val="002003B4"/>
    <w:rsid w:val="00201A76"/>
    <w:rsid w:val="00201C13"/>
    <w:rsid w:val="0020207E"/>
    <w:rsid w:val="00202CA1"/>
    <w:rsid w:val="0020469B"/>
    <w:rsid w:val="002314BA"/>
    <w:rsid w:val="00246439"/>
    <w:rsid w:val="00256059"/>
    <w:rsid w:val="00257EE2"/>
    <w:rsid w:val="00280BF3"/>
    <w:rsid w:val="00283F8E"/>
    <w:rsid w:val="002870A6"/>
    <w:rsid w:val="00293FC7"/>
    <w:rsid w:val="002A18A9"/>
    <w:rsid w:val="002A7C88"/>
    <w:rsid w:val="002B37A6"/>
    <w:rsid w:val="002D57EF"/>
    <w:rsid w:val="002E3A82"/>
    <w:rsid w:val="002F19A5"/>
    <w:rsid w:val="002F31FD"/>
    <w:rsid w:val="003038A9"/>
    <w:rsid w:val="00303DA1"/>
    <w:rsid w:val="00303DB0"/>
    <w:rsid w:val="00305481"/>
    <w:rsid w:val="00306408"/>
    <w:rsid w:val="0030674A"/>
    <w:rsid w:val="003121B8"/>
    <w:rsid w:val="00316779"/>
    <w:rsid w:val="003223D2"/>
    <w:rsid w:val="00331325"/>
    <w:rsid w:val="00333FB3"/>
    <w:rsid w:val="0035706E"/>
    <w:rsid w:val="00361800"/>
    <w:rsid w:val="00363EE0"/>
    <w:rsid w:val="003668B9"/>
    <w:rsid w:val="00371EA8"/>
    <w:rsid w:val="00372FCB"/>
    <w:rsid w:val="00373E3E"/>
    <w:rsid w:val="00380C93"/>
    <w:rsid w:val="00386197"/>
    <w:rsid w:val="0039223E"/>
    <w:rsid w:val="003A2630"/>
    <w:rsid w:val="003A369C"/>
    <w:rsid w:val="003A51E4"/>
    <w:rsid w:val="003A6BA6"/>
    <w:rsid w:val="003A7CC7"/>
    <w:rsid w:val="003B5D23"/>
    <w:rsid w:val="003D6EAC"/>
    <w:rsid w:val="003E0990"/>
    <w:rsid w:val="003F3873"/>
    <w:rsid w:val="00407572"/>
    <w:rsid w:val="00423280"/>
    <w:rsid w:val="00424590"/>
    <w:rsid w:val="004248B1"/>
    <w:rsid w:val="00426191"/>
    <w:rsid w:val="004363EF"/>
    <w:rsid w:val="00446495"/>
    <w:rsid w:val="00446AB8"/>
    <w:rsid w:val="00446C2A"/>
    <w:rsid w:val="00450654"/>
    <w:rsid w:val="00457564"/>
    <w:rsid w:val="0046309B"/>
    <w:rsid w:val="00464ACD"/>
    <w:rsid w:val="004666DA"/>
    <w:rsid w:val="00470553"/>
    <w:rsid w:val="00472F15"/>
    <w:rsid w:val="004900D8"/>
    <w:rsid w:val="00496581"/>
    <w:rsid w:val="004B6827"/>
    <w:rsid w:val="004D21F9"/>
    <w:rsid w:val="004D7734"/>
    <w:rsid w:val="004E2E75"/>
    <w:rsid w:val="004E30D3"/>
    <w:rsid w:val="004E757F"/>
    <w:rsid w:val="004F0BB1"/>
    <w:rsid w:val="004F4A72"/>
    <w:rsid w:val="0053040C"/>
    <w:rsid w:val="00534DA5"/>
    <w:rsid w:val="00565BB7"/>
    <w:rsid w:val="00567AD9"/>
    <w:rsid w:val="00580621"/>
    <w:rsid w:val="00597648"/>
    <w:rsid w:val="005A2FF6"/>
    <w:rsid w:val="005A63B2"/>
    <w:rsid w:val="005B4FC2"/>
    <w:rsid w:val="005B6C57"/>
    <w:rsid w:val="005C2224"/>
    <w:rsid w:val="005C4709"/>
    <w:rsid w:val="005C52DA"/>
    <w:rsid w:val="005D37A2"/>
    <w:rsid w:val="005E3D30"/>
    <w:rsid w:val="00603BBA"/>
    <w:rsid w:val="00606224"/>
    <w:rsid w:val="00614B26"/>
    <w:rsid w:val="00615C7A"/>
    <w:rsid w:val="00616E98"/>
    <w:rsid w:val="006200CA"/>
    <w:rsid w:val="00620315"/>
    <w:rsid w:val="00627C21"/>
    <w:rsid w:val="00641402"/>
    <w:rsid w:val="0065069F"/>
    <w:rsid w:val="00651ED3"/>
    <w:rsid w:val="006573E0"/>
    <w:rsid w:val="0065746F"/>
    <w:rsid w:val="00676E40"/>
    <w:rsid w:val="0068374E"/>
    <w:rsid w:val="006A438C"/>
    <w:rsid w:val="006A788A"/>
    <w:rsid w:val="006B1307"/>
    <w:rsid w:val="006B7A19"/>
    <w:rsid w:val="006C121E"/>
    <w:rsid w:val="006C1C19"/>
    <w:rsid w:val="006C3529"/>
    <w:rsid w:val="006C3FC5"/>
    <w:rsid w:val="006D6861"/>
    <w:rsid w:val="006E2574"/>
    <w:rsid w:val="006F1F7F"/>
    <w:rsid w:val="007158CB"/>
    <w:rsid w:val="007255E7"/>
    <w:rsid w:val="00725B72"/>
    <w:rsid w:val="007272DA"/>
    <w:rsid w:val="0073674B"/>
    <w:rsid w:val="00740841"/>
    <w:rsid w:val="00742931"/>
    <w:rsid w:val="007529C5"/>
    <w:rsid w:val="00763952"/>
    <w:rsid w:val="0078132B"/>
    <w:rsid w:val="00791D7A"/>
    <w:rsid w:val="007955E5"/>
    <w:rsid w:val="007975A9"/>
    <w:rsid w:val="007A5CE2"/>
    <w:rsid w:val="007D537B"/>
    <w:rsid w:val="007D765C"/>
    <w:rsid w:val="007E16F9"/>
    <w:rsid w:val="007F5941"/>
    <w:rsid w:val="007F7633"/>
    <w:rsid w:val="008014A9"/>
    <w:rsid w:val="00801F5B"/>
    <w:rsid w:val="00803874"/>
    <w:rsid w:val="00813DE2"/>
    <w:rsid w:val="0082105F"/>
    <w:rsid w:val="00842A3C"/>
    <w:rsid w:val="00843CF3"/>
    <w:rsid w:val="00845609"/>
    <w:rsid w:val="00846EE5"/>
    <w:rsid w:val="008513CC"/>
    <w:rsid w:val="00851C3B"/>
    <w:rsid w:val="0086114E"/>
    <w:rsid w:val="00864753"/>
    <w:rsid w:val="00864FCE"/>
    <w:rsid w:val="00865D97"/>
    <w:rsid w:val="00866B22"/>
    <w:rsid w:val="008717B0"/>
    <w:rsid w:val="00880825"/>
    <w:rsid w:val="00880D21"/>
    <w:rsid w:val="008973C6"/>
    <w:rsid w:val="00897DBC"/>
    <w:rsid w:val="008A1822"/>
    <w:rsid w:val="008A4092"/>
    <w:rsid w:val="008A6850"/>
    <w:rsid w:val="008B0AEA"/>
    <w:rsid w:val="008B166A"/>
    <w:rsid w:val="008B70F7"/>
    <w:rsid w:val="008D31F7"/>
    <w:rsid w:val="008D5E80"/>
    <w:rsid w:val="008D7E19"/>
    <w:rsid w:val="008E175D"/>
    <w:rsid w:val="008E5DCE"/>
    <w:rsid w:val="008F0D14"/>
    <w:rsid w:val="008F4905"/>
    <w:rsid w:val="00900FA0"/>
    <w:rsid w:val="0091374B"/>
    <w:rsid w:val="009172B3"/>
    <w:rsid w:val="009643BD"/>
    <w:rsid w:val="00966EC0"/>
    <w:rsid w:val="009745F0"/>
    <w:rsid w:val="009749B3"/>
    <w:rsid w:val="0098222A"/>
    <w:rsid w:val="00991923"/>
    <w:rsid w:val="00995394"/>
    <w:rsid w:val="0099588D"/>
    <w:rsid w:val="009A140E"/>
    <w:rsid w:val="009A47F1"/>
    <w:rsid w:val="009A5C20"/>
    <w:rsid w:val="009B338C"/>
    <w:rsid w:val="009B49D1"/>
    <w:rsid w:val="009B68C8"/>
    <w:rsid w:val="009B7E65"/>
    <w:rsid w:val="009C1F16"/>
    <w:rsid w:val="009C3118"/>
    <w:rsid w:val="009D585C"/>
    <w:rsid w:val="009D7A2D"/>
    <w:rsid w:val="009E285A"/>
    <w:rsid w:val="009E4832"/>
    <w:rsid w:val="009E768C"/>
    <w:rsid w:val="00A26B86"/>
    <w:rsid w:val="00A30C1C"/>
    <w:rsid w:val="00A35838"/>
    <w:rsid w:val="00A37B52"/>
    <w:rsid w:val="00A65C63"/>
    <w:rsid w:val="00A72069"/>
    <w:rsid w:val="00A8583A"/>
    <w:rsid w:val="00A93E16"/>
    <w:rsid w:val="00A96376"/>
    <w:rsid w:val="00A9679A"/>
    <w:rsid w:val="00AA387B"/>
    <w:rsid w:val="00AA5F4E"/>
    <w:rsid w:val="00AC26C7"/>
    <w:rsid w:val="00AC49A0"/>
    <w:rsid w:val="00AC4D79"/>
    <w:rsid w:val="00AC5122"/>
    <w:rsid w:val="00AD0007"/>
    <w:rsid w:val="00AD3909"/>
    <w:rsid w:val="00AE0237"/>
    <w:rsid w:val="00AE1FEB"/>
    <w:rsid w:val="00AE2FA5"/>
    <w:rsid w:val="00AE397A"/>
    <w:rsid w:val="00AE6539"/>
    <w:rsid w:val="00AF1810"/>
    <w:rsid w:val="00B124D2"/>
    <w:rsid w:val="00B146EF"/>
    <w:rsid w:val="00B14C7C"/>
    <w:rsid w:val="00B16379"/>
    <w:rsid w:val="00B279B9"/>
    <w:rsid w:val="00B3195D"/>
    <w:rsid w:val="00B50E15"/>
    <w:rsid w:val="00B56B68"/>
    <w:rsid w:val="00B64580"/>
    <w:rsid w:val="00B66DBF"/>
    <w:rsid w:val="00B72021"/>
    <w:rsid w:val="00B73A5F"/>
    <w:rsid w:val="00B80AB8"/>
    <w:rsid w:val="00B90558"/>
    <w:rsid w:val="00BB1564"/>
    <w:rsid w:val="00BC115C"/>
    <w:rsid w:val="00BE4061"/>
    <w:rsid w:val="00BF0FD8"/>
    <w:rsid w:val="00BF57AF"/>
    <w:rsid w:val="00BF67DA"/>
    <w:rsid w:val="00C05782"/>
    <w:rsid w:val="00C31A03"/>
    <w:rsid w:val="00C36AE4"/>
    <w:rsid w:val="00C37162"/>
    <w:rsid w:val="00C44A75"/>
    <w:rsid w:val="00C46ECE"/>
    <w:rsid w:val="00C47CBE"/>
    <w:rsid w:val="00C50AD9"/>
    <w:rsid w:val="00C61B79"/>
    <w:rsid w:val="00C63241"/>
    <w:rsid w:val="00C67043"/>
    <w:rsid w:val="00C8399D"/>
    <w:rsid w:val="00C87069"/>
    <w:rsid w:val="00C931EC"/>
    <w:rsid w:val="00C95832"/>
    <w:rsid w:val="00C96A2B"/>
    <w:rsid w:val="00C977B2"/>
    <w:rsid w:val="00CB6FC0"/>
    <w:rsid w:val="00CC7036"/>
    <w:rsid w:val="00CD1679"/>
    <w:rsid w:val="00CD1996"/>
    <w:rsid w:val="00CE10BE"/>
    <w:rsid w:val="00CE3DC5"/>
    <w:rsid w:val="00CF0EF9"/>
    <w:rsid w:val="00CF6A90"/>
    <w:rsid w:val="00D046B6"/>
    <w:rsid w:val="00D049B8"/>
    <w:rsid w:val="00D051A1"/>
    <w:rsid w:val="00D06B8D"/>
    <w:rsid w:val="00D10DF0"/>
    <w:rsid w:val="00D12C3E"/>
    <w:rsid w:val="00D14349"/>
    <w:rsid w:val="00D152D1"/>
    <w:rsid w:val="00D33283"/>
    <w:rsid w:val="00D401BA"/>
    <w:rsid w:val="00D53E45"/>
    <w:rsid w:val="00D564DE"/>
    <w:rsid w:val="00D57299"/>
    <w:rsid w:val="00D6287C"/>
    <w:rsid w:val="00D968E8"/>
    <w:rsid w:val="00DA48B2"/>
    <w:rsid w:val="00DB6869"/>
    <w:rsid w:val="00DB6E1A"/>
    <w:rsid w:val="00DC70C0"/>
    <w:rsid w:val="00DD4BFB"/>
    <w:rsid w:val="00DD701E"/>
    <w:rsid w:val="00DF422E"/>
    <w:rsid w:val="00E034CE"/>
    <w:rsid w:val="00E053CC"/>
    <w:rsid w:val="00E07585"/>
    <w:rsid w:val="00E12960"/>
    <w:rsid w:val="00E133A5"/>
    <w:rsid w:val="00E1368D"/>
    <w:rsid w:val="00E23064"/>
    <w:rsid w:val="00E23F84"/>
    <w:rsid w:val="00E26C58"/>
    <w:rsid w:val="00E3028A"/>
    <w:rsid w:val="00E357F9"/>
    <w:rsid w:val="00E3739B"/>
    <w:rsid w:val="00E5598B"/>
    <w:rsid w:val="00E76A47"/>
    <w:rsid w:val="00E76F4E"/>
    <w:rsid w:val="00E82799"/>
    <w:rsid w:val="00E91088"/>
    <w:rsid w:val="00EC095D"/>
    <w:rsid w:val="00EC1ED6"/>
    <w:rsid w:val="00EC35D2"/>
    <w:rsid w:val="00EE3432"/>
    <w:rsid w:val="00EF5FE6"/>
    <w:rsid w:val="00EF6097"/>
    <w:rsid w:val="00F004D6"/>
    <w:rsid w:val="00F018A0"/>
    <w:rsid w:val="00F03CFF"/>
    <w:rsid w:val="00F049C6"/>
    <w:rsid w:val="00F05F98"/>
    <w:rsid w:val="00F0776B"/>
    <w:rsid w:val="00F11C3C"/>
    <w:rsid w:val="00F1604B"/>
    <w:rsid w:val="00F1758E"/>
    <w:rsid w:val="00F17DAA"/>
    <w:rsid w:val="00F21784"/>
    <w:rsid w:val="00F262C7"/>
    <w:rsid w:val="00F3130E"/>
    <w:rsid w:val="00F31C67"/>
    <w:rsid w:val="00F35827"/>
    <w:rsid w:val="00F379AB"/>
    <w:rsid w:val="00F40B4E"/>
    <w:rsid w:val="00F416CA"/>
    <w:rsid w:val="00F42E2B"/>
    <w:rsid w:val="00F60B4D"/>
    <w:rsid w:val="00F66EFD"/>
    <w:rsid w:val="00F7374F"/>
    <w:rsid w:val="00F737E7"/>
    <w:rsid w:val="00F74D03"/>
    <w:rsid w:val="00F768E7"/>
    <w:rsid w:val="00F83A61"/>
    <w:rsid w:val="00F8619B"/>
    <w:rsid w:val="00FA3CDA"/>
    <w:rsid w:val="00FA752B"/>
    <w:rsid w:val="00FB21E6"/>
    <w:rsid w:val="00FC74DE"/>
    <w:rsid w:val="00FC7DEB"/>
    <w:rsid w:val="00FD05E2"/>
    <w:rsid w:val="00FD38E7"/>
    <w:rsid w:val="00FD3B47"/>
    <w:rsid w:val="00FE439D"/>
    <w:rsid w:val="00FF7B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02A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379AB"/>
    <w:pPr>
      <w:shd w:val="clear" w:color="auto" w:fill="FFFFFF"/>
      <w:suppressAutoHyphens/>
      <w:overflowPunct w:val="0"/>
      <w:autoSpaceDE w:val="0"/>
      <w:spacing w:after="0" w:line="260" w:lineRule="exact"/>
      <w:jc w:val="both"/>
    </w:pPr>
    <w:rPr>
      <w:rFonts w:ascii="Arial" w:eastAsia="Times New Roman" w:hAnsi="Arial" w:cs="Arial"/>
      <w:sz w:val="20"/>
      <w:szCs w:val="20"/>
      <w:lang w:eastAsia="sl-SI"/>
    </w:rPr>
  </w:style>
  <w:style w:type="paragraph" w:styleId="Naslov1">
    <w:name w:val="heading 1"/>
    <w:basedOn w:val="Navaden"/>
    <w:next w:val="Navaden"/>
    <w:link w:val="Naslov1Znak"/>
    <w:qFormat/>
    <w:rsid w:val="001A7220"/>
    <w:pPr>
      <w:keepNext/>
      <w:numPr>
        <w:numId w:val="3"/>
      </w:numPr>
      <w:outlineLvl w:val="0"/>
    </w:pPr>
    <w:rPr>
      <w:b/>
      <w:bCs/>
      <w:kern w:val="20"/>
      <w:szCs w:val="32"/>
    </w:rPr>
  </w:style>
  <w:style w:type="paragraph" w:styleId="Naslov2">
    <w:name w:val="heading 2"/>
    <w:basedOn w:val="Navaden"/>
    <w:next w:val="Navaden"/>
    <w:link w:val="Naslov2Znak"/>
    <w:uiPriority w:val="9"/>
    <w:semiHidden/>
    <w:unhideWhenUsed/>
    <w:qFormat/>
    <w:rsid w:val="005A2FF6"/>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F67DA"/>
    <w:pPr>
      <w:tabs>
        <w:tab w:val="center" w:pos="4536"/>
        <w:tab w:val="right" w:pos="9072"/>
      </w:tabs>
    </w:pPr>
  </w:style>
  <w:style w:type="character" w:customStyle="1" w:styleId="GlavaZnak">
    <w:name w:val="Glava Znak"/>
    <w:basedOn w:val="Privzetapisavaodstavka"/>
    <w:link w:val="Glava"/>
    <w:uiPriority w:val="99"/>
    <w:rsid w:val="00BF67DA"/>
  </w:style>
  <w:style w:type="paragraph" w:styleId="Noga">
    <w:name w:val="footer"/>
    <w:basedOn w:val="Navaden"/>
    <w:link w:val="NogaZnak"/>
    <w:uiPriority w:val="99"/>
    <w:unhideWhenUsed/>
    <w:rsid w:val="00BF67DA"/>
    <w:pPr>
      <w:tabs>
        <w:tab w:val="center" w:pos="4536"/>
        <w:tab w:val="right" w:pos="9072"/>
      </w:tabs>
    </w:pPr>
  </w:style>
  <w:style w:type="character" w:customStyle="1" w:styleId="NogaZnak">
    <w:name w:val="Noga Znak"/>
    <w:basedOn w:val="Privzetapisavaodstavka"/>
    <w:link w:val="Noga"/>
    <w:uiPriority w:val="99"/>
    <w:rsid w:val="00BF67DA"/>
  </w:style>
  <w:style w:type="character" w:customStyle="1" w:styleId="Naslov1Znak">
    <w:name w:val="Naslov 1 Znak"/>
    <w:basedOn w:val="Privzetapisavaodstavka"/>
    <w:link w:val="Naslov1"/>
    <w:rsid w:val="001A7220"/>
    <w:rPr>
      <w:rFonts w:ascii="Arial" w:eastAsia="Times New Roman" w:hAnsi="Arial" w:cs="Arial"/>
      <w:b/>
      <w:bCs/>
      <w:kern w:val="20"/>
      <w:sz w:val="20"/>
      <w:szCs w:val="32"/>
      <w:lang w:eastAsia="sl-SI"/>
    </w:rPr>
  </w:style>
  <w:style w:type="character" w:styleId="Hiperpovezava">
    <w:name w:val="Hyperlink"/>
    <w:uiPriority w:val="99"/>
    <w:rsid w:val="004D7734"/>
    <w:rPr>
      <w:color w:val="0000FF"/>
      <w:u w:val="single"/>
    </w:rPr>
  </w:style>
  <w:style w:type="paragraph" w:styleId="Odstavekseznama">
    <w:name w:val="List Paragraph"/>
    <w:basedOn w:val="Navaden"/>
    <w:link w:val="OdstavekseznamaZnak"/>
    <w:uiPriority w:val="34"/>
    <w:qFormat/>
    <w:rsid w:val="00791D7A"/>
    <w:pPr>
      <w:ind w:left="720"/>
      <w:contextualSpacing/>
    </w:pPr>
  </w:style>
  <w:style w:type="paragraph" w:styleId="Telobesedila">
    <w:name w:val="Body Text"/>
    <w:basedOn w:val="Navaden"/>
    <w:link w:val="TelobesedilaZnak"/>
    <w:uiPriority w:val="1"/>
    <w:qFormat/>
    <w:rsid w:val="00011566"/>
    <w:rPr>
      <w:rFonts w:ascii="Times New Roman" w:hAnsi="Times New Roman" w:cs="Times New Roman"/>
      <w:sz w:val="24"/>
    </w:rPr>
  </w:style>
  <w:style w:type="character" w:customStyle="1" w:styleId="TelobesedilaZnak">
    <w:name w:val="Telo besedila Znak"/>
    <w:basedOn w:val="Privzetapisavaodstavka"/>
    <w:link w:val="Telobesedila"/>
    <w:uiPriority w:val="1"/>
    <w:rsid w:val="00011566"/>
    <w:rPr>
      <w:rFonts w:ascii="Times New Roman" w:eastAsia="Times New Roman" w:hAnsi="Times New Roman" w:cs="Times New Roman"/>
      <w:sz w:val="24"/>
      <w:szCs w:val="20"/>
      <w:lang w:eastAsia="sl-SI"/>
    </w:rPr>
  </w:style>
  <w:style w:type="character" w:customStyle="1" w:styleId="Naslov2Znak">
    <w:name w:val="Naslov 2 Znak"/>
    <w:basedOn w:val="Privzetapisavaodstavka"/>
    <w:link w:val="Naslov2"/>
    <w:uiPriority w:val="9"/>
    <w:semiHidden/>
    <w:rsid w:val="005A2FF6"/>
    <w:rPr>
      <w:rFonts w:asciiTheme="majorHAnsi" w:eastAsiaTheme="majorEastAsia" w:hAnsiTheme="majorHAnsi" w:cstheme="majorBidi"/>
      <w:b/>
      <w:bCs/>
      <w:color w:val="4472C4" w:themeColor="accent1"/>
      <w:sz w:val="26"/>
      <w:szCs w:val="26"/>
      <w:lang w:eastAsia="sl-SI"/>
    </w:rPr>
  </w:style>
  <w:style w:type="character" w:styleId="Pripombasklic">
    <w:name w:val="annotation reference"/>
    <w:basedOn w:val="Privzetapisavaodstavka"/>
    <w:unhideWhenUsed/>
    <w:rsid w:val="009A47F1"/>
    <w:rPr>
      <w:sz w:val="16"/>
      <w:szCs w:val="16"/>
    </w:rPr>
  </w:style>
  <w:style w:type="paragraph" w:styleId="Pripombabesedilo">
    <w:name w:val="annotation text"/>
    <w:basedOn w:val="Navaden"/>
    <w:link w:val="PripombabesediloZnak"/>
    <w:unhideWhenUsed/>
    <w:rsid w:val="009A47F1"/>
  </w:style>
  <w:style w:type="character" w:customStyle="1" w:styleId="PripombabesediloZnak">
    <w:name w:val="Pripomba – besedilo Znak"/>
    <w:basedOn w:val="Privzetapisavaodstavka"/>
    <w:link w:val="Pripombabesedilo"/>
    <w:rsid w:val="009A47F1"/>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A47F1"/>
    <w:rPr>
      <w:b/>
      <w:bCs/>
    </w:rPr>
  </w:style>
  <w:style w:type="character" w:customStyle="1" w:styleId="ZadevapripombeZnak">
    <w:name w:val="Zadeva pripombe Znak"/>
    <w:basedOn w:val="PripombabesediloZnak"/>
    <w:link w:val="Zadevapripombe"/>
    <w:uiPriority w:val="99"/>
    <w:semiHidden/>
    <w:rsid w:val="009A47F1"/>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9A47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A47F1"/>
    <w:rPr>
      <w:rFonts w:ascii="Tahoma" w:eastAsia="Times New Roman" w:hAnsi="Tahoma" w:cs="Tahoma"/>
      <w:sz w:val="16"/>
      <w:szCs w:val="16"/>
      <w:lang w:eastAsia="sl-SI"/>
    </w:rPr>
  </w:style>
  <w:style w:type="character" w:customStyle="1" w:styleId="OdstavekseznamaZnak">
    <w:name w:val="Odstavek seznama Znak"/>
    <w:link w:val="Odstavekseznama"/>
    <w:locked/>
    <w:rsid w:val="008B70F7"/>
    <w:rPr>
      <w:rFonts w:ascii="Arial" w:eastAsia="Times New Roman" w:hAnsi="Arial" w:cs="Arial"/>
      <w:sz w:val="20"/>
      <w:szCs w:val="20"/>
      <w:lang w:eastAsia="sl-SI"/>
    </w:rPr>
  </w:style>
  <w:style w:type="paragraph" w:customStyle="1" w:styleId="Slog1">
    <w:name w:val="Slog1"/>
    <w:basedOn w:val="Naslov1"/>
    <w:link w:val="Slog1Znak"/>
    <w:qFormat/>
    <w:rsid w:val="007A5CE2"/>
    <w:pPr>
      <w:numPr>
        <w:numId w:val="16"/>
      </w:numPr>
      <w:spacing w:before="240"/>
    </w:pPr>
  </w:style>
  <w:style w:type="character" w:customStyle="1" w:styleId="Slog1Znak">
    <w:name w:val="Slog1 Znak"/>
    <w:basedOn w:val="Naslov1Znak"/>
    <w:link w:val="Slog1"/>
    <w:rsid w:val="007A5CE2"/>
    <w:rPr>
      <w:rFonts w:ascii="Arial" w:eastAsia="Times New Roman" w:hAnsi="Arial" w:cs="Arial"/>
      <w:b/>
      <w:bCs/>
      <w:kern w:val="20"/>
      <w:sz w:val="20"/>
      <w:szCs w:val="32"/>
      <w:shd w:val="clear" w:color="auto" w:fill="FFFFFF"/>
      <w:lang w:eastAsia="sl-SI"/>
    </w:rPr>
  </w:style>
  <w:style w:type="paragraph" w:customStyle="1" w:styleId="pogodbaleni">
    <w:name w:val="pogodba členi"/>
    <w:next w:val="Navaden"/>
    <w:uiPriority w:val="99"/>
    <w:rsid w:val="00E3028A"/>
    <w:pPr>
      <w:numPr>
        <w:numId w:val="30"/>
      </w:numPr>
      <w:tabs>
        <w:tab w:val="left" w:pos="357"/>
      </w:tabs>
      <w:spacing w:before="120" w:after="120" w:line="260" w:lineRule="atLeast"/>
      <w:ind w:left="4471"/>
      <w:jc w:val="center"/>
    </w:pPr>
    <w:rPr>
      <w:rFonts w:ascii="Arial" w:eastAsia="Calibri" w:hAnsi="Arial" w:cs="Arial"/>
      <w:sz w:val="20"/>
      <w:szCs w:val="20"/>
    </w:rPr>
  </w:style>
  <w:style w:type="paragraph" w:customStyle="1" w:styleId="DefaultText">
    <w:name w:val="Default Text"/>
    <w:basedOn w:val="Navaden"/>
    <w:uiPriority w:val="99"/>
    <w:rsid w:val="00E3028A"/>
    <w:pPr>
      <w:suppressAutoHyphens w:val="0"/>
      <w:spacing w:line="260" w:lineRule="atLeast"/>
    </w:pPr>
  </w:style>
  <w:style w:type="table" w:styleId="Tabelamrea">
    <w:name w:val="Table Grid"/>
    <w:basedOn w:val="Navadnatabela"/>
    <w:rsid w:val="00E3028A"/>
    <w:pPr>
      <w:spacing w:after="0" w:line="240" w:lineRule="auto"/>
    </w:pPr>
    <w:rPr>
      <w:rFonts w:ascii="Calibri" w:eastAsia="Calibri" w:hAnsi="Calibri"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338C"/>
    <w:pPr>
      <w:spacing w:after="0" w:line="240" w:lineRule="auto"/>
    </w:pPr>
    <w:rPr>
      <w:rFonts w:ascii="Arial" w:eastAsia="Times New Roman" w:hAnsi="Arial" w:cs="Arial"/>
      <w:sz w:val="20"/>
      <w:szCs w:val="20"/>
      <w:lang w:eastAsia="sl-SI"/>
    </w:rPr>
  </w:style>
  <w:style w:type="paragraph" w:customStyle="1" w:styleId="len">
    <w:name w:val="člen"/>
    <w:basedOn w:val="Odstavekseznama"/>
    <w:link w:val="lenZnak"/>
    <w:qFormat/>
    <w:rsid w:val="007A5CE2"/>
    <w:pPr>
      <w:numPr>
        <w:numId w:val="2"/>
      </w:numPr>
      <w:jc w:val="center"/>
    </w:pPr>
  </w:style>
  <w:style w:type="character" w:customStyle="1" w:styleId="lenZnak">
    <w:name w:val="člen Znak"/>
    <w:basedOn w:val="OdstavekseznamaZnak"/>
    <w:link w:val="len"/>
    <w:rsid w:val="007A5CE2"/>
    <w:rPr>
      <w:rFonts w:ascii="Arial" w:eastAsia="Times New Roman" w:hAnsi="Arial" w:cs="Arial"/>
      <w:sz w:val="20"/>
      <w:szCs w:val="20"/>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33937">
      <w:bodyDiv w:val="1"/>
      <w:marLeft w:val="0"/>
      <w:marRight w:val="0"/>
      <w:marTop w:val="0"/>
      <w:marBottom w:val="0"/>
      <w:divBdr>
        <w:top w:val="none" w:sz="0" w:space="0" w:color="auto"/>
        <w:left w:val="none" w:sz="0" w:space="0" w:color="auto"/>
        <w:bottom w:val="none" w:sz="0" w:space="0" w:color="auto"/>
        <w:right w:val="none" w:sz="0" w:space="0" w:color="auto"/>
      </w:divBdr>
    </w:div>
    <w:div w:id="829978836">
      <w:bodyDiv w:val="1"/>
      <w:marLeft w:val="0"/>
      <w:marRight w:val="0"/>
      <w:marTop w:val="0"/>
      <w:marBottom w:val="0"/>
      <w:divBdr>
        <w:top w:val="none" w:sz="0" w:space="0" w:color="auto"/>
        <w:left w:val="none" w:sz="0" w:space="0" w:color="auto"/>
        <w:bottom w:val="none" w:sz="0" w:space="0" w:color="auto"/>
        <w:right w:val="none" w:sz="0" w:space="0" w:color="auto"/>
      </w:divBdr>
    </w:div>
    <w:div w:id="922682158">
      <w:bodyDiv w:val="1"/>
      <w:marLeft w:val="0"/>
      <w:marRight w:val="0"/>
      <w:marTop w:val="0"/>
      <w:marBottom w:val="0"/>
      <w:divBdr>
        <w:top w:val="none" w:sz="0" w:space="0" w:color="auto"/>
        <w:left w:val="none" w:sz="0" w:space="0" w:color="auto"/>
        <w:bottom w:val="none" w:sz="0" w:space="0" w:color="auto"/>
        <w:right w:val="none" w:sz="0" w:space="0" w:color="auto"/>
      </w:divBdr>
    </w:div>
    <w:div w:id="936713160">
      <w:bodyDiv w:val="1"/>
      <w:marLeft w:val="0"/>
      <w:marRight w:val="0"/>
      <w:marTop w:val="0"/>
      <w:marBottom w:val="0"/>
      <w:divBdr>
        <w:top w:val="none" w:sz="0" w:space="0" w:color="auto"/>
        <w:left w:val="none" w:sz="0" w:space="0" w:color="auto"/>
        <w:bottom w:val="none" w:sz="0" w:space="0" w:color="auto"/>
        <w:right w:val="none" w:sz="0" w:space="0" w:color="auto"/>
      </w:divBdr>
    </w:div>
    <w:div w:id="963732661">
      <w:bodyDiv w:val="1"/>
      <w:marLeft w:val="0"/>
      <w:marRight w:val="0"/>
      <w:marTop w:val="0"/>
      <w:marBottom w:val="0"/>
      <w:divBdr>
        <w:top w:val="none" w:sz="0" w:space="0" w:color="auto"/>
        <w:left w:val="none" w:sz="0" w:space="0" w:color="auto"/>
        <w:bottom w:val="none" w:sz="0" w:space="0" w:color="auto"/>
        <w:right w:val="none" w:sz="0" w:space="0" w:color="auto"/>
      </w:divBdr>
    </w:div>
    <w:div w:id="1059868284">
      <w:bodyDiv w:val="1"/>
      <w:marLeft w:val="0"/>
      <w:marRight w:val="0"/>
      <w:marTop w:val="0"/>
      <w:marBottom w:val="0"/>
      <w:divBdr>
        <w:top w:val="none" w:sz="0" w:space="0" w:color="auto"/>
        <w:left w:val="none" w:sz="0" w:space="0" w:color="auto"/>
        <w:bottom w:val="none" w:sz="0" w:space="0" w:color="auto"/>
        <w:right w:val="none" w:sz="0" w:space="0" w:color="auto"/>
      </w:divBdr>
    </w:div>
    <w:div w:id="1099833067">
      <w:bodyDiv w:val="1"/>
      <w:marLeft w:val="0"/>
      <w:marRight w:val="0"/>
      <w:marTop w:val="0"/>
      <w:marBottom w:val="0"/>
      <w:divBdr>
        <w:top w:val="none" w:sz="0" w:space="0" w:color="auto"/>
        <w:left w:val="none" w:sz="0" w:space="0" w:color="auto"/>
        <w:bottom w:val="none" w:sz="0" w:space="0" w:color="auto"/>
        <w:right w:val="none" w:sz="0" w:space="0" w:color="auto"/>
      </w:divBdr>
    </w:div>
    <w:div w:id="1211720988">
      <w:bodyDiv w:val="1"/>
      <w:marLeft w:val="0"/>
      <w:marRight w:val="0"/>
      <w:marTop w:val="0"/>
      <w:marBottom w:val="0"/>
      <w:divBdr>
        <w:top w:val="none" w:sz="0" w:space="0" w:color="auto"/>
        <w:left w:val="none" w:sz="0" w:space="0" w:color="auto"/>
        <w:bottom w:val="none" w:sz="0" w:space="0" w:color="auto"/>
        <w:right w:val="none" w:sz="0" w:space="0" w:color="auto"/>
      </w:divBdr>
    </w:div>
    <w:div w:id="1413769701">
      <w:bodyDiv w:val="1"/>
      <w:marLeft w:val="0"/>
      <w:marRight w:val="0"/>
      <w:marTop w:val="0"/>
      <w:marBottom w:val="0"/>
      <w:divBdr>
        <w:top w:val="none" w:sz="0" w:space="0" w:color="auto"/>
        <w:left w:val="none" w:sz="0" w:space="0" w:color="auto"/>
        <w:bottom w:val="none" w:sz="0" w:space="0" w:color="auto"/>
        <w:right w:val="none" w:sz="0" w:space="0" w:color="auto"/>
      </w:divBdr>
    </w:div>
    <w:div w:id="1415930087">
      <w:bodyDiv w:val="1"/>
      <w:marLeft w:val="0"/>
      <w:marRight w:val="0"/>
      <w:marTop w:val="0"/>
      <w:marBottom w:val="0"/>
      <w:divBdr>
        <w:top w:val="none" w:sz="0" w:space="0" w:color="auto"/>
        <w:left w:val="none" w:sz="0" w:space="0" w:color="auto"/>
        <w:bottom w:val="none" w:sz="0" w:space="0" w:color="auto"/>
        <w:right w:val="none" w:sz="0" w:space="0" w:color="auto"/>
      </w:divBdr>
    </w:div>
    <w:div w:id="1552184489">
      <w:bodyDiv w:val="1"/>
      <w:marLeft w:val="0"/>
      <w:marRight w:val="0"/>
      <w:marTop w:val="0"/>
      <w:marBottom w:val="0"/>
      <w:divBdr>
        <w:top w:val="none" w:sz="0" w:space="0" w:color="auto"/>
        <w:left w:val="none" w:sz="0" w:space="0" w:color="auto"/>
        <w:bottom w:val="none" w:sz="0" w:space="0" w:color="auto"/>
        <w:right w:val="none" w:sz="0" w:space="0" w:color="auto"/>
      </w:divBdr>
    </w:div>
    <w:div w:id="1830318214">
      <w:bodyDiv w:val="1"/>
      <w:marLeft w:val="0"/>
      <w:marRight w:val="0"/>
      <w:marTop w:val="0"/>
      <w:marBottom w:val="0"/>
      <w:divBdr>
        <w:top w:val="none" w:sz="0" w:space="0" w:color="auto"/>
        <w:left w:val="none" w:sz="0" w:space="0" w:color="auto"/>
        <w:bottom w:val="none" w:sz="0" w:space="0" w:color="auto"/>
        <w:right w:val="none" w:sz="0" w:space="0" w:color="auto"/>
      </w:divBdr>
    </w:div>
    <w:div w:id="1906986166">
      <w:bodyDiv w:val="1"/>
      <w:marLeft w:val="0"/>
      <w:marRight w:val="0"/>
      <w:marTop w:val="0"/>
      <w:marBottom w:val="0"/>
      <w:divBdr>
        <w:top w:val="none" w:sz="0" w:space="0" w:color="auto"/>
        <w:left w:val="none" w:sz="0" w:space="0" w:color="auto"/>
        <w:bottom w:val="none" w:sz="0" w:space="0" w:color="auto"/>
        <w:right w:val="none" w:sz="0" w:space="0" w:color="auto"/>
      </w:divBdr>
    </w:div>
    <w:div w:id="1976132323">
      <w:bodyDiv w:val="1"/>
      <w:marLeft w:val="0"/>
      <w:marRight w:val="0"/>
      <w:marTop w:val="0"/>
      <w:marBottom w:val="0"/>
      <w:divBdr>
        <w:top w:val="none" w:sz="0" w:space="0" w:color="auto"/>
        <w:left w:val="none" w:sz="0" w:space="0" w:color="auto"/>
        <w:bottom w:val="none" w:sz="0" w:space="0" w:color="auto"/>
        <w:right w:val="none" w:sz="0" w:space="0" w:color="auto"/>
      </w:divBdr>
    </w:div>
    <w:div w:id="199563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A2A8B-57E3-4074-8C24-269238918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5618</Words>
  <Characters>32027</Characters>
  <Application>Microsoft Office Word</Application>
  <DocSecurity>0</DocSecurity>
  <Lines>266</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2022-04-22T12:25:00Z</dcterms:created>
  <dcterms:modified xsi:type="dcterms:W3CDTF">2022-04-22T12:25:00Z</dcterms:modified>
</cp:coreProperties>
</file>